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F071EB"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14B8F" w:rsidRPr="000D67AD" w:rsidRDefault="00014B8F"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14B8F" w:rsidRPr="000D67AD" w:rsidRDefault="00014B8F"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14B8F" w:rsidRPr="000D67AD" w:rsidRDefault="00014B8F"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14B8F" w:rsidRPr="000D67AD" w:rsidRDefault="00014B8F"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14B8F" w:rsidRPr="000D67AD" w:rsidRDefault="00014B8F" w:rsidP="00BF0828">
                  <w:pPr>
                    <w:spacing w:line="240" w:lineRule="auto"/>
                    <w:ind w:right="-23"/>
                    <w:rPr>
                      <w:rFonts w:ascii="Helios" w:hAnsi="Helios"/>
                      <w:sz w:val="12"/>
                      <w:szCs w:val="12"/>
                    </w:rPr>
                  </w:pPr>
                  <w:r w:rsidRPr="000D67AD">
                    <w:rPr>
                      <w:rFonts w:ascii="Helios" w:hAnsi="Helios"/>
                      <w:sz w:val="12"/>
                      <w:szCs w:val="12"/>
                    </w:rPr>
                    <w:t>тел.: +7 (495) 747-92-92,</w:t>
                  </w:r>
                </w:p>
                <w:p w:rsidR="00014B8F" w:rsidRPr="000D67AD" w:rsidRDefault="00014B8F"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14B8F" w:rsidRPr="000D67AD" w:rsidRDefault="00014B8F"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14B8F" w:rsidRPr="000D67AD" w:rsidRDefault="00014B8F"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14B8F" w:rsidRPr="000D67AD" w:rsidRDefault="00014B8F"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14B8F" w:rsidRPr="00F728CD" w:rsidRDefault="00014B8F"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14:anchorId="4E00F7FA" wp14:editId="1635FE67">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014B8F" w:rsidRDefault="00717F60" w:rsidP="007556FF">
      <w:pPr>
        <w:spacing w:line="264" w:lineRule="auto"/>
        <w:ind w:firstLine="0"/>
        <w:jc w:val="center"/>
        <w:rPr>
          <w:b/>
          <w:sz w:val="24"/>
          <w:szCs w:val="24"/>
        </w:rPr>
      </w:pPr>
      <w:r w:rsidRPr="00014B8F">
        <w:rPr>
          <w:b/>
          <w:sz w:val="24"/>
          <w:szCs w:val="24"/>
        </w:rPr>
        <w:t xml:space="preserve">на право заключения </w:t>
      </w:r>
      <w:r w:rsidR="00014B8F" w:rsidRPr="00014B8F">
        <w:rPr>
          <w:b/>
          <w:snapToGrid w:val="0"/>
          <w:sz w:val="24"/>
        </w:rPr>
        <w:t xml:space="preserve">Договора </w:t>
      </w:r>
      <w:r w:rsidR="00014B8F" w:rsidRPr="00014B8F">
        <w:rPr>
          <w:b/>
          <w:snapToGrid w:val="0"/>
          <w:sz w:val="24"/>
          <w:szCs w:val="24"/>
        </w:rPr>
        <w:t xml:space="preserve">на </w:t>
      </w:r>
      <w:r w:rsidR="00014B8F" w:rsidRPr="00014B8F">
        <w:rPr>
          <w:b/>
          <w:sz w:val="24"/>
          <w:szCs w:val="24"/>
        </w:rPr>
        <w:t xml:space="preserve">поставку </w:t>
      </w:r>
      <w:proofErr w:type="spellStart"/>
      <w:r w:rsidR="00BD7198">
        <w:rPr>
          <w:b/>
          <w:sz w:val="24"/>
          <w:szCs w:val="24"/>
        </w:rPr>
        <w:t>реклоузеров</w:t>
      </w:r>
      <w:proofErr w:type="spellEnd"/>
      <w:r w:rsidR="00014B8F" w:rsidRPr="00014B8F">
        <w:rPr>
          <w:b/>
          <w:sz w:val="26"/>
          <w:szCs w:val="26"/>
        </w:rPr>
        <w:t xml:space="preserve"> </w:t>
      </w:r>
      <w:r w:rsidR="00014B8F" w:rsidRPr="00014B8F">
        <w:rPr>
          <w:b/>
          <w:snapToGrid w:val="0"/>
          <w:sz w:val="24"/>
          <w:szCs w:val="24"/>
        </w:rPr>
        <w:t xml:space="preserve">для нужд ПАО «МРСК Центра» (филиала </w:t>
      </w:r>
      <w:r w:rsidR="00014B8F" w:rsidRPr="00014B8F">
        <w:rPr>
          <w:b/>
          <w:sz w:val="24"/>
          <w:szCs w:val="24"/>
        </w:rPr>
        <w:t>«Смоленскэнерго»</w:t>
      </w:r>
      <w:r w:rsidR="00014B8F" w:rsidRPr="00014B8F">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A316A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16A7">
        <w:rPr>
          <w:noProof/>
        </w:rPr>
        <w:fldChar w:fldCharType="begin"/>
      </w:r>
      <w:r>
        <w:rPr>
          <w:noProof/>
        </w:rPr>
        <w:instrText xml:space="preserve"> PAGEREF _Toc447269745 \h </w:instrText>
      </w:r>
      <w:r w:rsidR="00A316A7">
        <w:rPr>
          <w:noProof/>
        </w:rPr>
      </w:r>
      <w:r w:rsidR="00A316A7">
        <w:rPr>
          <w:noProof/>
        </w:rPr>
        <w:fldChar w:fldCharType="separate"/>
      </w:r>
      <w:r w:rsidR="003A3750">
        <w:rPr>
          <w:noProof/>
        </w:rPr>
        <w:t>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16A7">
        <w:rPr>
          <w:noProof/>
        </w:rPr>
        <w:fldChar w:fldCharType="begin"/>
      </w:r>
      <w:r>
        <w:rPr>
          <w:noProof/>
        </w:rPr>
        <w:instrText xml:space="preserve"> PAGEREF _Toc447269746 \h </w:instrText>
      </w:r>
      <w:r w:rsidR="00A316A7">
        <w:rPr>
          <w:noProof/>
        </w:rPr>
      </w:r>
      <w:r w:rsidR="00A316A7">
        <w:rPr>
          <w:noProof/>
        </w:rPr>
        <w:fldChar w:fldCharType="separate"/>
      </w:r>
      <w:r w:rsidR="003A3750">
        <w:rPr>
          <w:noProof/>
        </w:rPr>
        <w:t>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16A7">
        <w:rPr>
          <w:noProof/>
        </w:rPr>
        <w:fldChar w:fldCharType="begin"/>
      </w:r>
      <w:r>
        <w:rPr>
          <w:noProof/>
        </w:rPr>
        <w:instrText xml:space="preserve"> PAGEREF _Toc447269747 \h </w:instrText>
      </w:r>
      <w:r w:rsidR="00A316A7">
        <w:rPr>
          <w:noProof/>
        </w:rPr>
      </w:r>
      <w:r w:rsidR="00A316A7">
        <w:rPr>
          <w:noProof/>
        </w:rPr>
        <w:fldChar w:fldCharType="separate"/>
      </w:r>
      <w:r w:rsidR="003A3750">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16A7">
        <w:rPr>
          <w:noProof/>
        </w:rPr>
        <w:fldChar w:fldCharType="begin"/>
      </w:r>
      <w:r>
        <w:rPr>
          <w:noProof/>
        </w:rPr>
        <w:instrText xml:space="preserve"> PAGEREF _Toc447269748 \h </w:instrText>
      </w:r>
      <w:r w:rsidR="00A316A7">
        <w:rPr>
          <w:noProof/>
        </w:rPr>
      </w:r>
      <w:r w:rsidR="00A316A7">
        <w:rPr>
          <w:noProof/>
        </w:rPr>
        <w:fldChar w:fldCharType="separate"/>
      </w:r>
      <w:r w:rsidR="003A3750">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16A7">
        <w:rPr>
          <w:noProof/>
        </w:rPr>
        <w:fldChar w:fldCharType="begin"/>
      </w:r>
      <w:r>
        <w:rPr>
          <w:noProof/>
        </w:rPr>
        <w:instrText xml:space="preserve"> PAGEREF _Toc447269749 \h </w:instrText>
      </w:r>
      <w:r w:rsidR="00A316A7">
        <w:rPr>
          <w:noProof/>
        </w:rPr>
      </w:r>
      <w:r w:rsidR="00A316A7">
        <w:rPr>
          <w:noProof/>
        </w:rPr>
        <w:fldChar w:fldCharType="separate"/>
      </w:r>
      <w:r w:rsidR="003A3750">
        <w:rPr>
          <w:noProof/>
        </w:rPr>
        <w:t>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316A7">
        <w:rPr>
          <w:noProof/>
        </w:rPr>
        <w:fldChar w:fldCharType="begin"/>
      </w:r>
      <w:r>
        <w:rPr>
          <w:noProof/>
        </w:rPr>
        <w:instrText xml:space="preserve"> PAGEREF _Toc447269750 \h </w:instrText>
      </w:r>
      <w:r w:rsidR="00A316A7">
        <w:rPr>
          <w:noProof/>
        </w:rPr>
      </w:r>
      <w:r w:rsidR="00A316A7">
        <w:rPr>
          <w:noProof/>
        </w:rPr>
        <w:fldChar w:fldCharType="separate"/>
      </w:r>
      <w:r w:rsidR="003A3750">
        <w:rPr>
          <w:noProof/>
        </w:rPr>
        <w:t>9</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_Toc447269757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16A7">
        <w:rPr>
          <w:noProof/>
        </w:rPr>
        <w:fldChar w:fldCharType="begin"/>
      </w:r>
      <w:r>
        <w:rPr>
          <w:noProof/>
        </w:rPr>
        <w:instrText xml:space="preserve"> PAGEREF _Toc447269758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_Toc447269762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16A7">
        <w:rPr>
          <w:noProof/>
        </w:rPr>
        <w:fldChar w:fldCharType="begin"/>
      </w:r>
      <w:r>
        <w:rPr>
          <w:noProof/>
        </w:rPr>
        <w:instrText xml:space="preserve"> PAGEREF _Toc447269766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16A7">
        <w:rPr>
          <w:noProof/>
        </w:rPr>
        <w:fldChar w:fldCharType="begin"/>
      </w:r>
      <w:r>
        <w:rPr>
          <w:noProof/>
        </w:rPr>
        <w:instrText xml:space="preserve"> PAGEREF _Toc447269767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16A7">
        <w:rPr>
          <w:noProof/>
        </w:rPr>
        <w:fldChar w:fldCharType="begin"/>
      </w:r>
      <w:r>
        <w:rPr>
          <w:noProof/>
        </w:rPr>
        <w:instrText xml:space="preserve"> PAGEREF _Toc447269770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16A7">
        <w:rPr>
          <w:noProof/>
        </w:rPr>
        <w:fldChar w:fldCharType="begin"/>
      </w:r>
      <w:r>
        <w:rPr>
          <w:noProof/>
        </w:rPr>
        <w:instrText xml:space="preserve"> PAGEREF _Toc447269771 \h </w:instrText>
      </w:r>
      <w:r w:rsidR="00A316A7">
        <w:rPr>
          <w:noProof/>
        </w:rPr>
      </w:r>
      <w:r w:rsidR="00A316A7">
        <w:rPr>
          <w:noProof/>
        </w:rPr>
        <w:fldChar w:fldCharType="separate"/>
      </w:r>
      <w:r w:rsidR="003A3750">
        <w:rPr>
          <w:noProof/>
        </w:rPr>
        <w:t>14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16A7">
        <w:rPr>
          <w:noProof/>
        </w:rPr>
        <w:fldChar w:fldCharType="begin"/>
      </w:r>
      <w:r>
        <w:rPr>
          <w:noProof/>
        </w:rPr>
        <w:instrText xml:space="preserve"> PAGEREF _Toc447269786 \h </w:instrText>
      </w:r>
      <w:r w:rsidR="00A316A7">
        <w:rPr>
          <w:noProof/>
        </w:rPr>
      </w:r>
      <w:r w:rsidR="00A316A7">
        <w:rPr>
          <w:noProof/>
        </w:rPr>
        <w:fldChar w:fldCharType="separate"/>
      </w:r>
      <w:r w:rsidR="003A3750">
        <w:rPr>
          <w:noProof/>
        </w:rPr>
        <w:t>28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16A7">
        <w:rPr>
          <w:noProof/>
        </w:rPr>
        <w:fldChar w:fldCharType="begin"/>
      </w:r>
      <w:r>
        <w:rPr>
          <w:noProof/>
        </w:rPr>
        <w:instrText xml:space="preserve"> PAGEREF _Toc447269789 \h </w:instrText>
      </w:r>
      <w:r w:rsidR="00A316A7">
        <w:rPr>
          <w:noProof/>
        </w:rPr>
      </w:r>
      <w:r w:rsidR="00A316A7">
        <w:rPr>
          <w:noProof/>
        </w:rPr>
        <w:fldChar w:fldCharType="separate"/>
      </w:r>
      <w:r w:rsidR="003A3750">
        <w:rPr>
          <w:noProof/>
        </w:rPr>
        <w:t>29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16A7">
        <w:rPr>
          <w:noProof/>
        </w:rPr>
        <w:fldChar w:fldCharType="begin"/>
      </w:r>
      <w:r>
        <w:rPr>
          <w:noProof/>
        </w:rPr>
        <w:instrText xml:space="preserve"> PAGEREF _Toc447269790 \h </w:instrText>
      </w:r>
      <w:r w:rsidR="00A316A7">
        <w:rPr>
          <w:noProof/>
        </w:rPr>
      </w:r>
      <w:r w:rsidR="00A316A7">
        <w:rPr>
          <w:noProof/>
        </w:rPr>
        <w:fldChar w:fldCharType="separate"/>
      </w:r>
      <w:r w:rsidR="003A3750">
        <w:rPr>
          <w:noProof/>
        </w:rPr>
        <w:t>29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16A7">
        <w:rPr>
          <w:noProof/>
        </w:rPr>
        <w:fldChar w:fldCharType="begin"/>
      </w:r>
      <w:r>
        <w:rPr>
          <w:noProof/>
        </w:rPr>
        <w:instrText xml:space="preserve"> PAGEREF _Toc447269795 \h </w:instrText>
      </w:r>
      <w:r w:rsidR="00A316A7">
        <w:rPr>
          <w:noProof/>
        </w:rPr>
      </w:r>
      <w:r w:rsidR="00A316A7">
        <w:rPr>
          <w:noProof/>
        </w:rPr>
        <w:fldChar w:fldCharType="separate"/>
      </w:r>
      <w:r w:rsidR="003A3750">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16A7">
        <w:rPr>
          <w:noProof/>
        </w:rPr>
        <w:fldChar w:fldCharType="begin"/>
      </w:r>
      <w:r>
        <w:rPr>
          <w:noProof/>
        </w:rPr>
        <w:instrText xml:space="preserve"> PAGEREF _Toc447269796 \h </w:instrText>
      </w:r>
      <w:r w:rsidR="00A316A7">
        <w:rPr>
          <w:noProof/>
        </w:rPr>
      </w:r>
      <w:r w:rsidR="00A316A7">
        <w:rPr>
          <w:noProof/>
        </w:rPr>
        <w:fldChar w:fldCharType="separate"/>
      </w:r>
      <w:r w:rsidR="003A3750">
        <w:rPr>
          <w:noProof/>
        </w:rPr>
        <w:t>32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16A7">
        <w:rPr>
          <w:noProof/>
        </w:rPr>
        <w:fldChar w:fldCharType="begin"/>
      </w:r>
      <w:r>
        <w:rPr>
          <w:noProof/>
        </w:rPr>
        <w:instrText xml:space="preserve"> PAGEREF _Toc447269797 \h </w:instrText>
      </w:r>
      <w:r w:rsidR="00A316A7">
        <w:rPr>
          <w:noProof/>
        </w:rPr>
      </w:r>
      <w:r w:rsidR="00A316A7">
        <w:rPr>
          <w:noProof/>
        </w:rPr>
        <w:fldChar w:fldCharType="separate"/>
      </w:r>
      <w:r w:rsidR="003A3750">
        <w:rPr>
          <w:noProof/>
        </w:rPr>
        <w:t>33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16A7">
        <w:rPr>
          <w:noProof/>
        </w:rPr>
        <w:fldChar w:fldCharType="begin"/>
      </w:r>
      <w:r>
        <w:rPr>
          <w:noProof/>
        </w:rPr>
        <w:instrText xml:space="preserve"> PAGEREF _Toc447269798 \h </w:instrText>
      </w:r>
      <w:r w:rsidR="00A316A7">
        <w:rPr>
          <w:noProof/>
        </w:rPr>
      </w:r>
      <w:r w:rsidR="00A316A7">
        <w:rPr>
          <w:noProof/>
        </w:rPr>
        <w:fldChar w:fldCharType="separate"/>
      </w:r>
      <w:r w:rsidR="003A3750">
        <w:rPr>
          <w:noProof/>
        </w:rPr>
        <w:t>33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316A7">
        <w:rPr>
          <w:noProof/>
        </w:rPr>
        <w:fldChar w:fldCharType="begin"/>
      </w:r>
      <w:r>
        <w:rPr>
          <w:noProof/>
        </w:rPr>
        <w:instrText xml:space="preserve"> PAGEREF _Toc447269799 \h </w:instrText>
      </w:r>
      <w:r w:rsidR="00A316A7">
        <w:rPr>
          <w:noProof/>
        </w:rPr>
      </w:r>
      <w:r w:rsidR="00A316A7">
        <w:rPr>
          <w:noProof/>
        </w:rPr>
        <w:fldChar w:fldCharType="separate"/>
      </w:r>
      <w:r w:rsidR="003A3750">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316A7">
        <w:rPr>
          <w:noProof/>
        </w:rPr>
        <w:fldChar w:fldCharType="begin"/>
      </w:r>
      <w:r>
        <w:rPr>
          <w:noProof/>
        </w:rPr>
        <w:instrText xml:space="preserve"> PAGEREF _Toc447269800 \h </w:instrText>
      </w:r>
      <w:r w:rsidR="00A316A7">
        <w:rPr>
          <w:noProof/>
        </w:rPr>
      </w:r>
      <w:r w:rsidR="00A316A7">
        <w:rPr>
          <w:noProof/>
        </w:rPr>
        <w:fldChar w:fldCharType="separate"/>
      </w:r>
      <w:r w:rsidR="003A3750">
        <w:rPr>
          <w:noProof/>
        </w:rPr>
        <w:t>34</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16A7">
        <w:rPr>
          <w:noProof/>
        </w:rPr>
        <w:fldChar w:fldCharType="begin"/>
      </w:r>
      <w:r>
        <w:rPr>
          <w:noProof/>
        </w:rPr>
        <w:instrText xml:space="preserve"> PAGEREF _Toc447269801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316A7">
        <w:rPr>
          <w:noProof/>
        </w:rPr>
        <w:fldChar w:fldCharType="begin"/>
      </w:r>
      <w:r>
        <w:rPr>
          <w:noProof/>
        </w:rPr>
        <w:instrText xml:space="preserve"> PAGEREF _Toc447269802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316A7">
        <w:rPr>
          <w:noProof/>
        </w:rPr>
        <w:fldChar w:fldCharType="begin"/>
      </w:r>
      <w:r>
        <w:rPr>
          <w:noProof/>
        </w:rPr>
        <w:instrText xml:space="preserve"> PAGEREF _Toc447269805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316A7">
        <w:rPr>
          <w:noProof/>
        </w:rPr>
        <w:fldChar w:fldCharType="begin"/>
      </w:r>
      <w:r>
        <w:rPr>
          <w:noProof/>
        </w:rPr>
        <w:instrText xml:space="preserve"> PAGEREF _Toc447269807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316A7">
        <w:rPr>
          <w:noProof/>
        </w:rPr>
        <w:fldChar w:fldCharType="begin"/>
      </w:r>
      <w:r>
        <w:rPr>
          <w:noProof/>
        </w:rPr>
        <w:instrText xml:space="preserve"> PAGEREF _Toc447269810 \h </w:instrText>
      </w:r>
      <w:r w:rsidR="00A316A7">
        <w:rPr>
          <w:noProof/>
        </w:rPr>
      </w:r>
      <w:r w:rsidR="00A316A7">
        <w:rPr>
          <w:noProof/>
        </w:rPr>
        <w:fldChar w:fldCharType="separate"/>
      </w:r>
      <w:r w:rsidR="003A3750">
        <w:rPr>
          <w:noProof/>
        </w:rPr>
        <w:t>35</w:t>
      </w:r>
      <w:r w:rsidR="00A316A7">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A316A7">
        <w:rPr>
          <w:noProof/>
        </w:rPr>
        <w:fldChar w:fldCharType="begin"/>
      </w:r>
      <w:r>
        <w:rPr>
          <w:noProof/>
        </w:rPr>
        <w:instrText xml:space="preserve"> PAGEREF _Toc447269813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16A7">
        <w:rPr>
          <w:noProof/>
        </w:rPr>
        <w:fldChar w:fldCharType="begin"/>
      </w:r>
      <w:r>
        <w:rPr>
          <w:noProof/>
        </w:rPr>
        <w:instrText xml:space="preserve"> PAGEREF _Toc447269815 \h </w:instrText>
      </w:r>
      <w:r w:rsidR="00A316A7">
        <w:rPr>
          <w:noProof/>
        </w:rPr>
      </w:r>
      <w:r w:rsidR="00A316A7">
        <w:rPr>
          <w:noProof/>
        </w:rPr>
        <w:fldChar w:fldCharType="separate"/>
      </w:r>
      <w:r w:rsidR="003A3750">
        <w:rPr>
          <w:noProof/>
        </w:rPr>
        <w:t>36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16A7">
        <w:rPr>
          <w:noProof/>
        </w:rPr>
        <w:fldChar w:fldCharType="begin"/>
      </w:r>
      <w:r>
        <w:rPr>
          <w:noProof/>
        </w:rPr>
        <w:instrText xml:space="preserve"> PAGEREF _Toc447269816 \h </w:instrText>
      </w:r>
      <w:r w:rsidR="00A316A7">
        <w:rPr>
          <w:noProof/>
        </w:rPr>
      </w:r>
      <w:r w:rsidR="00A316A7">
        <w:rPr>
          <w:noProof/>
        </w:rPr>
        <w:fldChar w:fldCharType="separate"/>
      </w:r>
      <w:r w:rsidR="003A3750">
        <w:rPr>
          <w:noProof/>
        </w:rPr>
        <w:t>36</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16A7">
        <w:rPr>
          <w:noProof/>
        </w:rPr>
        <w:fldChar w:fldCharType="begin"/>
      </w:r>
      <w:r>
        <w:rPr>
          <w:noProof/>
        </w:rPr>
        <w:instrText xml:space="preserve"> PAGEREF _Toc447269819 \h </w:instrText>
      </w:r>
      <w:r w:rsidR="00A316A7">
        <w:rPr>
          <w:noProof/>
        </w:rPr>
      </w:r>
      <w:r w:rsidR="00A316A7">
        <w:rPr>
          <w:noProof/>
        </w:rPr>
        <w:fldChar w:fldCharType="separate"/>
      </w:r>
      <w:r w:rsidR="003A3750">
        <w:rPr>
          <w:noProof/>
        </w:rPr>
        <w:t>40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A316A7">
        <w:rPr>
          <w:noProof/>
        </w:rPr>
        <w:fldChar w:fldCharType="begin"/>
      </w:r>
      <w:r>
        <w:rPr>
          <w:noProof/>
        </w:rPr>
        <w:instrText xml:space="preserve"> PAGEREF _Toc447269821 \h </w:instrText>
      </w:r>
      <w:r w:rsidR="00A316A7">
        <w:rPr>
          <w:noProof/>
        </w:rPr>
      </w:r>
      <w:r w:rsidR="00A316A7">
        <w:rPr>
          <w:noProof/>
        </w:rPr>
        <w:fldChar w:fldCharType="separate"/>
      </w:r>
      <w:r w:rsidR="003A3750">
        <w:rPr>
          <w:noProof/>
        </w:rPr>
        <w:t>42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A316A7">
        <w:rPr>
          <w:noProof/>
        </w:rPr>
        <w:fldChar w:fldCharType="begin"/>
      </w:r>
      <w:r>
        <w:rPr>
          <w:noProof/>
        </w:rPr>
        <w:instrText xml:space="preserve"> PAGEREF _Toc447269824 \h </w:instrText>
      </w:r>
      <w:r w:rsidR="00A316A7">
        <w:rPr>
          <w:noProof/>
        </w:rPr>
      </w:r>
      <w:r w:rsidR="00A316A7">
        <w:rPr>
          <w:noProof/>
        </w:rPr>
        <w:fldChar w:fldCharType="separate"/>
      </w:r>
      <w:r w:rsidR="003A3750">
        <w:rPr>
          <w:noProof/>
        </w:rPr>
        <w:t>45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316A7">
        <w:rPr>
          <w:noProof/>
        </w:rPr>
        <w:fldChar w:fldCharType="begin"/>
      </w:r>
      <w:r>
        <w:rPr>
          <w:noProof/>
        </w:rPr>
        <w:instrText xml:space="preserve"> PAGEREF _Toc447269827 \h </w:instrText>
      </w:r>
      <w:r w:rsidR="00A316A7">
        <w:rPr>
          <w:noProof/>
        </w:rPr>
      </w:r>
      <w:r w:rsidR="00A316A7">
        <w:rPr>
          <w:noProof/>
        </w:rPr>
        <w:fldChar w:fldCharType="separate"/>
      </w:r>
      <w:r w:rsidR="003A3750">
        <w:rPr>
          <w:noProof/>
        </w:rPr>
        <w:t>48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A316A7">
        <w:rPr>
          <w:noProof/>
        </w:rPr>
        <w:fldChar w:fldCharType="begin"/>
      </w:r>
      <w:r>
        <w:rPr>
          <w:noProof/>
        </w:rPr>
        <w:instrText xml:space="preserve"> PAGEREF _Toc447269830 \h </w:instrText>
      </w:r>
      <w:r w:rsidR="00A316A7">
        <w:rPr>
          <w:noProof/>
        </w:rPr>
      </w:r>
      <w:r w:rsidR="00A316A7">
        <w:rPr>
          <w:noProof/>
        </w:rPr>
        <w:fldChar w:fldCharType="separate"/>
      </w:r>
      <w:r w:rsidR="003A3750">
        <w:rPr>
          <w:noProof/>
        </w:rPr>
        <w:t>50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316A7">
        <w:rPr>
          <w:noProof/>
        </w:rPr>
        <w:fldChar w:fldCharType="begin"/>
      </w:r>
      <w:r>
        <w:rPr>
          <w:noProof/>
        </w:rPr>
        <w:instrText xml:space="preserve"> PAGEREF _Toc447269833 \h </w:instrText>
      </w:r>
      <w:r w:rsidR="00A316A7">
        <w:rPr>
          <w:noProof/>
        </w:rPr>
      </w:r>
      <w:r w:rsidR="00A316A7">
        <w:rPr>
          <w:noProof/>
        </w:rPr>
        <w:fldChar w:fldCharType="separate"/>
      </w:r>
      <w:r w:rsidR="003A3750">
        <w:rPr>
          <w:noProof/>
        </w:rPr>
        <w:t>52</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316A7">
        <w:rPr>
          <w:noProof/>
        </w:rPr>
        <w:fldChar w:fldCharType="begin"/>
      </w:r>
      <w:r>
        <w:rPr>
          <w:noProof/>
        </w:rPr>
        <w:instrText xml:space="preserve"> PAGEREF _Toc447269835 \h </w:instrText>
      </w:r>
      <w:r w:rsidR="00A316A7">
        <w:rPr>
          <w:noProof/>
        </w:rPr>
      </w:r>
      <w:r w:rsidR="00A316A7">
        <w:rPr>
          <w:noProof/>
        </w:rPr>
        <w:fldChar w:fldCharType="separate"/>
      </w:r>
      <w:r w:rsidR="003A3750">
        <w:rPr>
          <w:noProof/>
        </w:rPr>
        <w:t>54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316A7">
        <w:rPr>
          <w:noProof/>
        </w:rPr>
        <w:fldChar w:fldCharType="begin"/>
      </w:r>
      <w:r>
        <w:rPr>
          <w:noProof/>
        </w:rPr>
        <w:instrText xml:space="preserve"> PAGEREF _Toc447269837 \h </w:instrText>
      </w:r>
      <w:r w:rsidR="00A316A7">
        <w:rPr>
          <w:noProof/>
        </w:rPr>
      </w:r>
      <w:r w:rsidR="00A316A7">
        <w:rPr>
          <w:noProof/>
        </w:rPr>
        <w:fldChar w:fldCharType="separate"/>
      </w:r>
      <w:r w:rsidR="003A3750">
        <w:rPr>
          <w:noProof/>
        </w:rPr>
        <w:t>59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316A7">
        <w:rPr>
          <w:noProof/>
        </w:rPr>
        <w:fldChar w:fldCharType="begin"/>
      </w:r>
      <w:r>
        <w:rPr>
          <w:noProof/>
        </w:rPr>
        <w:instrText xml:space="preserve"> PAGEREF _Toc447269840 \h </w:instrText>
      </w:r>
      <w:r w:rsidR="00A316A7">
        <w:rPr>
          <w:noProof/>
        </w:rPr>
      </w:r>
      <w:r w:rsidR="00A316A7">
        <w:rPr>
          <w:noProof/>
        </w:rPr>
        <w:fldChar w:fldCharType="separate"/>
      </w:r>
      <w:r w:rsidR="003A3750">
        <w:rPr>
          <w:noProof/>
        </w:rPr>
        <w:t>61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316A7">
        <w:rPr>
          <w:noProof/>
        </w:rPr>
        <w:fldChar w:fldCharType="begin"/>
      </w:r>
      <w:r>
        <w:rPr>
          <w:noProof/>
        </w:rPr>
        <w:instrText xml:space="preserve"> PAGEREF _Toc447269843 \h </w:instrText>
      </w:r>
      <w:r w:rsidR="00A316A7">
        <w:rPr>
          <w:noProof/>
        </w:rPr>
      </w:r>
      <w:r w:rsidR="00A316A7">
        <w:rPr>
          <w:noProof/>
        </w:rPr>
        <w:fldChar w:fldCharType="separate"/>
      </w:r>
      <w:r w:rsidR="003A3750">
        <w:rPr>
          <w:noProof/>
        </w:rPr>
        <w:t>63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A316A7">
        <w:rPr>
          <w:noProof/>
        </w:rPr>
        <w:fldChar w:fldCharType="begin"/>
      </w:r>
      <w:r>
        <w:rPr>
          <w:noProof/>
        </w:rPr>
        <w:instrText xml:space="preserve"> PAGEREF _Toc447269846 \h </w:instrText>
      </w:r>
      <w:r w:rsidR="00A316A7">
        <w:rPr>
          <w:noProof/>
        </w:rPr>
      </w:r>
      <w:r w:rsidR="00A316A7">
        <w:rPr>
          <w:noProof/>
        </w:rPr>
        <w:fldChar w:fldCharType="separate"/>
      </w:r>
      <w:r w:rsidR="003A3750">
        <w:rPr>
          <w:noProof/>
        </w:rPr>
        <w:t>65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A316A7">
        <w:rPr>
          <w:noProof/>
        </w:rPr>
        <w:fldChar w:fldCharType="begin"/>
      </w:r>
      <w:r>
        <w:rPr>
          <w:noProof/>
        </w:rPr>
        <w:instrText xml:space="preserve"> PAGEREF _Toc447269848 \h </w:instrText>
      </w:r>
      <w:r w:rsidR="00A316A7">
        <w:rPr>
          <w:noProof/>
        </w:rPr>
      </w:r>
      <w:r w:rsidR="00A316A7">
        <w:rPr>
          <w:noProof/>
        </w:rPr>
        <w:fldChar w:fldCharType="separate"/>
      </w:r>
      <w:r w:rsidR="003A3750">
        <w:rPr>
          <w:noProof/>
        </w:rPr>
        <w:t>66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A316A7">
        <w:rPr>
          <w:noProof/>
        </w:rPr>
        <w:fldChar w:fldCharType="begin"/>
      </w:r>
      <w:r>
        <w:rPr>
          <w:noProof/>
        </w:rPr>
        <w:instrText xml:space="preserve"> PAGEREF _Toc447269851 \h </w:instrText>
      </w:r>
      <w:r w:rsidR="00A316A7">
        <w:rPr>
          <w:noProof/>
        </w:rPr>
      </w:r>
      <w:r w:rsidR="00A316A7">
        <w:rPr>
          <w:noProof/>
        </w:rPr>
        <w:fldChar w:fldCharType="separate"/>
      </w:r>
      <w:r w:rsidR="003A3750">
        <w:rPr>
          <w:noProof/>
        </w:rPr>
        <w:t>69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A316A7">
        <w:rPr>
          <w:noProof/>
        </w:rPr>
        <w:fldChar w:fldCharType="begin"/>
      </w:r>
      <w:r>
        <w:rPr>
          <w:noProof/>
        </w:rPr>
        <w:instrText xml:space="preserve"> PAGEREF _Toc447269854 \h </w:instrText>
      </w:r>
      <w:r w:rsidR="00A316A7">
        <w:rPr>
          <w:noProof/>
        </w:rPr>
      </w:r>
      <w:r w:rsidR="00A316A7">
        <w:rPr>
          <w:noProof/>
        </w:rPr>
        <w:fldChar w:fldCharType="separate"/>
      </w:r>
      <w:r w:rsidR="003A3750">
        <w:rPr>
          <w:noProof/>
        </w:rPr>
        <w:t>71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316A7">
        <w:rPr>
          <w:noProof/>
        </w:rPr>
        <w:fldChar w:fldCharType="begin"/>
      </w:r>
      <w:r>
        <w:rPr>
          <w:noProof/>
        </w:rPr>
        <w:instrText xml:space="preserve"> PAGEREF _Toc447269857 \h </w:instrText>
      </w:r>
      <w:r w:rsidR="00A316A7">
        <w:rPr>
          <w:noProof/>
        </w:rPr>
      </w:r>
      <w:r w:rsidR="00A316A7">
        <w:rPr>
          <w:noProof/>
        </w:rPr>
        <w:fldChar w:fldCharType="separate"/>
      </w:r>
      <w:r w:rsidR="003A3750">
        <w:rPr>
          <w:noProof/>
        </w:rPr>
        <w:t>74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A316A7">
        <w:rPr>
          <w:noProof/>
        </w:rPr>
        <w:fldChar w:fldCharType="begin"/>
      </w:r>
      <w:r>
        <w:rPr>
          <w:noProof/>
        </w:rPr>
        <w:instrText xml:space="preserve"> PAGEREF _Toc447269860 \h </w:instrText>
      </w:r>
      <w:r w:rsidR="00A316A7">
        <w:rPr>
          <w:noProof/>
        </w:rPr>
      </w:r>
      <w:r w:rsidR="00A316A7">
        <w:rPr>
          <w:noProof/>
        </w:rPr>
        <w:fldChar w:fldCharType="separate"/>
      </w:r>
      <w:r w:rsidR="003A3750">
        <w:rPr>
          <w:noProof/>
        </w:rPr>
        <w:t>76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A316A7">
        <w:rPr>
          <w:noProof/>
        </w:rPr>
        <w:fldChar w:fldCharType="begin"/>
      </w:r>
      <w:r>
        <w:rPr>
          <w:noProof/>
        </w:rPr>
        <w:instrText xml:space="preserve"> PAGEREF _Toc447269863 \h </w:instrText>
      </w:r>
      <w:r w:rsidR="00A316A7">
        <w:rPr>
          <w:noProof/>
        </w:rPr>
      </w:r>
      <w:r w:rsidR="00A316A7">
        <w:rPr>
          <w:noProof/>
        </w:rPr>
        <w:fldChar w:fldCharType="separate"/>
      </w:r>
      <w:r w:rsidR="003A3750">
        <w:rPr>
          <w:noProof/>
        </w:rPr>
        <w:t>78</w:t>
      </w:r>
      <w:r w:rsidR="00A316A7">
        <w:rPr>
          <w:noProof/>
        </w:rPr>
        <w:fldChar w:fldCharType="end"/>
      </w:r>
    </w:p>
    <w:p w:rsidR="00717F60" w:rsidRPr="00E71A48" w:rsidRDefault="00A316A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014B8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014B8F">
        <w:rPr>
          <w:iCs/>
          <w:sz w:val="24"/>
          <w:szCs w:val="24"/>
        </w:rPr>
        <w:t>лицо –</w:t>
      </w:r>
      <w:r w:rsidR="00014B8F">
        <w:rPr>
          <w:iCs/>
          <w:sz w:val="24"/>
          <w:szCs w:val="24"/>
        </w:rPr>
        <w:t xml:space="preserve"> </w:t>
      </w:r>
      <w:proofErr w:type="spellStart"/>
      <w:r w:rsidR="008603CD" w:rsidRPr="00014B8F">
        <w:rPr>
          <w:sz w:val="24"/>
          <w:szCs w:val="24"/>
        </w:rPr>
        <w:t>Стоцкая</w:t>
      </w:r>
      <w:proofErr w:type="spellEnd"/>
      <w:r w:rsidR="008603CD" w:rsidRPr="00014B8F">
        <w:rPr>
          <w:sz w:val="24"/>
          <w:szCs w:val="24"/>
        </w:rPr>
        <w:t xml:space="preserve"> Елена Юрьевна, контактные телефоны - (4722) 28-30-46, (495) 747-92-92, адрес электронной почты: </w:t>
      </w:r>
      <w:hyperlink r:id="rId19" w:history="1">
        <w:proofErr w:type="gramStart"/>
        <w:r w:rsidR="008603CD" w:rsidRPr="00014B8F">
          <w:rPr>
            <w:rStyle w:val="a7"/>
            <w:sz w:val="24"/>
            <w:szCs w:val="24"/>
          </w:rPr>
          <w:t>Stotskaya.EY@mrsk-1.ru</w:t>
        </w:r>
      </w:hyperlink>
      <w:r w:rsidR="008603CD" w:rsidRPr="00014B8F">
        <w:rPr>
          <w:rStyle w:val="a7"/>
        </w:rPr>
        <w:t>)</w:t>
      </w:r>
      <w:r w:rsidR="00862664" w:rsidRPr="00014B8F">
        <w:rPr>
          <w:sz w:val="24"/>
          <w:szCs w:val="24"/>
        </w:rPr>
        <w:t xml:space="preserve"> </w:t>
      </w:r>
      <w:r w:rsidR="004B5EB3" w:rsidRPr="00014B8F">
        <w:rPr>
          <w:iCs/>
          <w:sz w:val="24"/>
          <w:szCs w:val="24"/>
        </w:rPr>
        <w:t>Извещени</w:t>
      </w:r>
      <w:r w:rsidRPr="00014B8F">
        <w:rPr>
          <w:iCs/>
          <w:sz w:val="24"/>
          <w:szCs w:val="24"/>
        </w:rPr>
        <w:t>ем</w:t>
      </w:r>
      <w:r w:rsidRPr="00014B8F">
        <w:rPr>
          <w:sz w:val="24"/>
          <w:szCs w:val="24"/>
        </w:rPr>
        <w:t xml:space="preserve"> о проведении открытого </w:t>
      </w:r>
      <w:r w:rsidRPr="00014B8F">
        <w:rPr>
          <w:iCs/>
          <w:sz w:val="24"/>
          <w:szCs w:val="24"/>
        </w:rPr>
        <w:t>запроса предложений</w:t>
      </w:r>
      <w:r w:rsidRPr="00014B8F">
        <w:rPr>
          <w:sz w:val="24"/>
          <w:szCs w:val="24"/>
        </w:rPr>
        <w:t xml:space="preserve">, опубликованным </w:t>
      </w:r>
      <w:r w:rsidRPr="00014B8F">
        <w:rPr>
          <w:b/>
          <w:sz w:val="24"/>
          <w:szCs w:val="24"/>
        </w:rPr>
        <w:t>«</w:t>
      </w:r>
      <w:r w:rsidR="00014B8F" w:rsidRPr="00014B8F">
        <w:rPr>
          <w:b/>
          <w:sz w:val="24"/>
          <w:szCs w:val="24"/>
        </w:rPr>
        <w:t>25</w:t>
      </w:r>
      <w:r w:rsidRPr="00014B8F">
        <w:rPr>
          <w:b/>
          <w:sz w:val="24"/>
          <w:szCs w:val="24"/>
        </w:rPr>
        <w:t xml:space="preserve">» </w:t>
      </w:r>
      <w:r w:rsidR="00014B8F" w:rsidRPr="00014B8F">
        <w:rPr>
          <w:b/>
          <w:sz w:val="24"/>
          <w:szCs w:val="24"/>
        </w:rPr>
        <w:t>мая</w:t>
      </w:r>
      <w:r w:rsidRPr="00014B8F">
        <w:rPr>
          <w:b/>
          <w:sz w:val="24"/>
          <w:szCs w:val="24"/>
        </w:rPr>
        <w:t xml:space="preserve"> 20</w:t>
      </w:r>
      <w:r w:rsidR="00C12FA4" w:rsidRPr="00014B8F">
        <w:rPr>
          <w:b/>
          <w:sz w:val="24"/>
          <w:szCs w:val="24"/>
        </w:rPr>
        <w:t>1</w:t>
      </w:r>
      <w:r w:rsidR="00862664" w:rsidRPr="00014B8F">
        <w:rPr>
          <w:b/>
          <w:sz w:val="24"/>
          <w:szCs w:val="24"/>
        </w:rPr>
        <w:t>6</w:t>
      </w:r>
      <w:r w:rsidRPr="00014B8F">
        <w:rPr>
          <w:b/>
          <w:sz w:val="24"/>
          <w:szCs w:val="24"/>
        </w:rPr>
        <w:t xml:space="preserve"> г.</w:t>
      </w:r>
      <w:r w:rsidRPr="00014B8F">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8179BB">
        <w:fldChar w:fldCharType="begin"/>
      </w:r>
      <w:r w:rsidR="008179BB">
        <w:instrText xml:space="preserve"> REF _Ref440269836 \r \h  \* MERGEFORMAT </w:instrText>
      </w:r>
      <w:r w:rsidR="008179BB">
        <w:fldChar w:fldCharType="separate"/>
      </w:r>
      <w:r w:rsidR="00622B69" w:rsidRPr="00622B69">
        <w:rPr>
          <w:sz w:val="24"/>
          <w:szCs w:val="24"/>
        </w:rPr>
        <w:t>1.1.2</w:t>
      </w:r>
      <w:r w:rsidR="008179BB">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 xml:space="preserve">к участию в </w:t>
      </w:r>
      <w:r w:rsidR="004B5EB3" w:rsidRPr="00014B8F">
        <w:rPr>
          <w:sz w:val="24"/>
          <w:szCs w:val="24"/>
        </w:rPr>
        <w:t>процедуре О</w:t>
      </w:r>
      <w:r w:rsidRPr="00014B8F">
        <w:rPr>
          <w:sz w:val="24"/>
          <w:szCs w:val="24"/>
        </w:rPr>
        <w:t>ткрытого запроса предложений (далее</w:t>
      </w:r>
      <w:proofErr w:type="gramEnd"/>
      <w:r w:rsidRPr="00014B8F">
        <w:rPr>
          <w:sz w:val="24"/>
          <w:szCs w:val="24"/>
        </w:rPr>
        <w:t xml:space="preserve"> – запрос предложений) </w:t>
      </w:r>
      <w:bookmarkEnd w:id="10"/>
      <w:r w:rsidR="004B5EB3" w:rsidRPr="00014B8F">
        <w:rPr>
          <w:sz w:val="24"/>
          <w:szCs w:val="24"/>
        </w:rPr>
        <w:t xml:space="preserve">на право заключения </w:t>
      </w:r>
      <w:r w:rsidR="00014B8F" w:rsidRPr="00014B8F">
        <w:rPr>
          <w:snapToGrid w:val="0"/>
          <w:sz w:val="24"/>
        </w:rPr>
        <w:t xml:space="preserve">Договора </w:t>
      </w:r>
      <w:r w:rsidR="00014B8F" w:rsidRPr="00014B8F">
        <w:rPr>
          <w:snapToGrid w:val="0"/>
          <w:sz w:val="24"/>
          <w:szCs w:val="24"/>
        </w:rPr>
        <w:t xml:space="preserve">на </w:t>
      </w:r>
      <w:r w:rsidR="00014B8F" w:rsidRPr="00014B8F">
        <w:rPr>
          <w:sz w:val="24"/>
          <w:szCs w:val="24"/>
        </w:rPr>
        <w:t xml:space="preserve">поставку </w:t>
      </w:r>
      <w:proofErr w:type="spellStart"/>
      <w:r w:rsidR="00BD7198">
        <w:rPr>
          <w:sz w:val="24"/>
          <w:szCs w:val="24"/>
        </w:rPr>
        <w:t>реклоузеров</w:t>
      </w:r>
      <w:proofErr w:type="spellEnd"/>
      <w:r w:rsidR="00014B8F" w:rsidRPr="00014B8F">
        <w:rPr>
          <w:sz w:val="24"/>
          <w:szCs w:val="24"/>
        </w:rPr>
        <w:t xml:space="preserve"> </w:t>
      </w:r>
      <w:r w:rsidR="00702B2C" w:rsidRPr="00014B8F">
        <w:rPr>
          <w:sz w:val="24"/>
          <w:szCs w:val="24"/>
        </w:rPr>
        <w:t xml:space="preserve">для нужд ПАО «МРСК Центра» </w:t>
      </w:r>
      <w:r w:rsidR="00862664" w:rsidRPr="00014B8F">
        <w:rPr>
          <w:sz w:val="24"/>
          <w:szCs w:val="24"/>
        </w:rPr>
        <w:t xml:space="preserve">(филиала «Смоленскэнерго», расположенного по адресу: </w:t>
      </w:r>
      <w:proofErr w:type="gramStart"/>
      <w:r w:rsidR="00862664" w:rsidRPr="00014B8F">
        <w:rPr>
          <w:sz w:val="24"/>
          <w:szCs w:val="24"/>
        </w:rPr>
        <w:t xml:space="preserve">РФ, 214019, г. </w:t>
      </w:r>
      <w:r w:rsidR="00014B8F" w:rsidRPr="00014B8F">
        <w:rPr>
          <w:sz w:val="24"/>
          <w:szCs w:val="24"/>
        </w:rPr>
        <w:t xml:space="preserve">Смоленск, ул. </w:t>
      </w:r>
      <w:proofErr w:type="spellStart"/>
      <w:r w:rsidR="00014B8F" w:rsidRPr="00014B8F">
        <w:rPr>
          <w:sz w:val="24"/>
          <w:szCs w:val="24"/>
        </w:rPr>
        <w:t>Тенишевой</w:t>
      </w:r>
      <w:proofErr w:type="spellEnd"/>
      <w:r w:rsidR="00014B8F" w:rsidRPr="00014B8F">
        <w:rPr>
          <w:sz w:val="24"/>
          <w:szCs w:val="24"/>
        </w:rPr>
        <w:t>, д. 33</w:t>
      </w:r>
      <w:r w:rsidR="00862664" w:rsidRPr="00014B8F">
        <w:rPr>
          <w:sz w:val="24"/>
          <w:szCs w:val="24"/>
        </w:rPr>
        <w:t>)</w:t>
      </w:r>
      <w:r w:rsidRPr="00014B8F">
        <w:rPr>
          <w:sz w:val="24"/>
          <w:szCs w:val="24"/>
        </w:rPr>
        <w:t>.</w:t>
      </w:r>
      <w:bookmarkEnd w:id="11"/>
      <w:bookmarkEnd w:id="12"/>
      <w:bookmarkEnd w:id="13"/>
      <w:proofErr w:type="gramEnd"/>
    </w:p>
    <w:p w:rsidR="00717F60" w:rsidRPr="00014B8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14B8F">
        <w:rPr>
          <w:sz w:val="24"/>
          <w:szCs w:val="24"/>
        </w:rPr>
        <w:t xml:space="preserve">Настоящий </w:t>
      </w:r>
      <w:r w:rsidR="004B5EB3" w:rsidRPr="00014B8F">
        <w:rPr>
          <w:sz w:val="24"/>
          <w:szCs w:val="24"/>
        </w:rPr>
        <w:t>З</w:t>
      </w:r>
      <w:r w:rsidRPr="00014B8F">
        <w:rPr>
          <w:sz w:val="24"/>
          <w:szCs w:val="24"/>
        </w:rPr>
        <w:t xml:space="preserve">апрос предложений проводится в соответствии с правилами и с использованием функционала </w:t>
      </w:r>
      <w:r w:rsidR="00702B2C" w:rsidRPr="00014B8F">
        <w:rPr>
          <w:sz w:val="24"/>
          <w:szCs w:val="24"/>
        </w:rPr>
        <w:t>электронной торговой площадк</w:t>
      </w:r>
      <w:r w:rsidR="00414AB1" w:rsidRPr="00014B8F">
        <w:rPr>
          <w:sz w:val="24"/>
          <w:szCs w:val="24"/>
        </w:rPr>
        <w:t>и</w:t>
      </w:r>
      <w:r w:rsidR="00702B2C" w:rsidRPr="00014B8F">
        <w:rPr>
          <w:sz w:val="24"/>
          <w:szCs w:val="24"/>
        </w:rPr>
        <w:t xml:space="preserve"> </w:t>
      </w:r>
      <w:r w:rsidR="000D70B6" w:rsidRPr="00014B8F">
        <w:rPr>
          <w:sz w:val="24"/>
          <w:szCs w:val="24"/>
        </w:rPr>
        <w:t>П</w:t>
      </w:r>
      <w:r w:rsidR="00702B2C" w:rsidRPr="00014B8F">
        <w:rPr>
          <w:sz w:val="24"/>
          <w:szCs w:val="24"/>
        </w:rPr>
        <w:t>АО «</w:t>
      </w:r>
      <w:proofErr w:type="spellStart"/>
      <w:r w:rsidR="00702B2C" w:rsidRPr="00014B8F">
        <w:rPr>
          <w:sz w:val="24"/>
          <w:szCs w:val="24"/>
        </w:rPr>
        <w:t>Россети</w:t>
      </w:r>
      <w:proofErr w:type="spellEnd"/>
      <w:r w:rsidR="00702B2C" w:rsidRPr="00014B8F">
        <w:rPr>
          <w:sz w:val="24"/>
          <w:szCs w:val="24"/>
        </w:rPr>
        <w:t xml:space="preserve">» </w:t>
      </w:r>
      <w:hyperlink r:id="rId22" w:history="1">
        <w:r w:rsidR="00702B2C" w:rsidRPr="00014B8F">
          <w:rPr>
            <w:rStyle w:val="a7"/>
            <w:sz w:val="24"/>
            <w:szCs w:val="24"/>
          </w:rPr>
          <w:t>www.b2b-mrsk.ru</w:t>
        </w:r>
      </w:hyperlink>
      <w:r w:rsidR="00702B2C" w:rsidRPr="00014B8F">
        <w:rPr>
          <w:sz w:val="24"/>
          <w:szCs w:val="24"/>
        </w:rPr>
        <w:t xml:space="preserve"> (далее — ЭТП)</w:t>
      </w:r>
      <w:r w:rsidR="005B75A6" w:rsidRPr="00014B8F">
        <w:rPr>
          <w:sz w:val="24"/>
          <w:szCs w:val="24"/>
        </w:rPr>
        <w:t>.</w:t>
      </w:r>
      <w:bookmarkEnd w:id="14"/>
    </w:p>
    <w:p w:rsidR="00717F60" w:rsidRPr="00014B8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14B8F">
        <w:rPr>
          <w:sz w:val="24"/>
          <w:szCs w:val="24"/>
        </w:rPr>
        <w:t>Заказчик</w:t>
      </w:r>
      <w:r w:rsidR="00702B2C" w:rsidRPr="00014B8F">
        <w:rPr>
          <w:sz w:val="24"/>
          <w:szCs w:val="24"/>
        </w:rPr>
        <w:t xml:space="preserve">: </w:t>
      </w:r>
      <w:r w:rsidRPr="00014B8F">
        <w:rPr>
          <w:sz w:val="24"/>
          <w:szCs w:val="24"/>
        </w:rPr>
        <w:t xml:space="preserve"> </w:t>
      </w:r>
      <w:r w:rsidR="00702B2C" w:rsidRPr="00014B8F">
        <w:rPr>
          <w:iCs/>
          <w:sz w:val="24"/>
          <w:szCs w:val="24"/>
        </w:rPr>
        <w:t>ПАО «МРСК Центра».</w:t>
      </w:r>
      <w:r w:rsidRPr="00014B8F">
        <w:rPr>
          <w:rStyle w:val="aa"/>
          <w:sz w:val="24"/>
          <w:szCs w:val="24"/>
        </w:rPr>
        <w:t xml:space="preserve"> </w:t>
      </w:r>
      <w:bookmarkEnd w:id="15"/>
    </w:p>
    <w:p w:rsidR="008C4223" w:rsidRPr="00014B8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14B8F">
        <w:rPr>
          <w:sz w:val="24"/>
          <w:szCs w:val="24"/>
        </w:rPr>
        <w:t>Предмет З</w:t>
      </w:r>
      <w:r w:rsidR="00717F60" w:rsidRPr="00014B8F">
        <w:rPr>
          <w:sz w:val="24"/>
          <w:szCs w:val="24"/>
        </w:rPr>
        <w:t>апроса предложений</w:t>
      </w:r>
      <w:r w:rsidR="00702B2C" w:rsidRPr="00014B8F">
        <w:rPr>
          <w:sz w:val="24"/>
          <w:szCs w:val="24"/>
        </w:rPr>
        <w:t>:</w:t>
      </w:r>
      <w:bookmarkEnd w:id="16"/>
    </w:p>
    <w:p w:rsidR="00A40714" w:rsidRPr="00014B8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014B8F">
        <w:rPr>
          <w:b/>
          <w:sz w:val="24"/>
          <w:szCs w:val="24"/>
          <w:u w:val="single"/>
        </w:rPr>
        <w:t>Лот №1:</w:t>
      </w:r>
      <w:r w:rsidR="00717F60" w:rsidRPr="00014B8F">
        <w:rPr>
          <w:sz w:val="24"/>
          <w:szCs w:val="24"/>
        </w:rPr>
        <w:t xml:space="preserve"> право заключения </w:t>
      </w:r>
      <w:bookmarkEnd w:id="17"/>
      <w:r w:rsidR="00014B8F" w:rsidRPr="00014B8F">
        <w:rPr>
          <w:snapToGrid w:val="0"/>
          <w:sz w:val="24"/>
        </w:rPr>
        <w:t xml:space="preserve">Договора </w:t>
      </w:r>
      <w:r w:rsidR="00014B8F" w:rsidRPr="00014B8F">
        <w:rPr>
          <w:snapToGrid w:val="0"/>
          <w:sz w:val="24"/>
          <w:szCs w:val="24"/>
        </w:rPr>
        <w:t xml:space="preserve">на </w:t>
      </w:r>
      <w:r w:rsidR="00014B8F" w:rsidRPr="00014B8F">
        <w:rPr>
          <w:sz w:val="24"/>
          <w:szCs w:val="24"/>
        </w:rPr>
        <w:t xml:space="preserve">поставку </w:t>
      </w:r>
      <w:proofErr w:type="spellStart"/>
      <w:r w:rsidR="00BD7198">
        <w:rPr>
          <w:sz w:val="24"/>
          <w:szCs w:val="24"/>
        </w:rPr>
        <w:t>реклоузеров</w:t>
      </w:r>
      <w:proofErr w:type="spellEnd"/>
      <w:r w:rsidR="00014B8F" w:rsidRPr="00014B8F">
        <w:rPr>
          <w:b/>
          <w:sz w:val="26"/>
          <w:szCs w:val="26"/>
        </w:rPr>
        <w:t xml:space="preserve"> </w:t>
      </w:r>
      <w:r w:rsidR="00014B8F" w:rsidRPr="00014B8F">
        <w:rPr>
          <w:snapToGrid w:val="0"/>
          <w:sz w:val="24"/>
          <w:szCs w:val="24"/>
        </w:rPr>
        <w:t xml:space="preserve">для нужд ПАО «МРСК Центра» (филиала </w:t>
      </w:r>
      <w:r w:rsidR="00014B8F" w:rsidRPr="00014B8F">
        <w:rPr>
          <w:sz w:val="24"/>
          <w:szCs w:val="24"/>
        </w:rPr>
        <w:t>«Смоленскэнерго»</w:t>
      </w:r>
      <w:r w:rsidR="00014B8F" w:rsidRPr="00014B8F">
        <w:rPr>
          <w:snapToGrid w:val="0"/>
          <w:sz w:val="24"/>
          <w:szCs w:val="24"/>
        </w:rPr>
        <w:t>)</w:t>
      </w:r>
      <w:r w:rsidR="00702B2C" w:rsidRPr="00014B8F">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014B8F">
        <w:rPr>
          <w:sz w:val="24"/>
          <w:szCs w:val="24"/>
        </w:rPr>
        <w:t xml:space="preserve">Количество лотов: </w:t>
      </w:r>
      <w:r w:rsidRPr="00014B8F">
        <w:rPr>
          <w:b/>
          <w:sz w:val="24"/>
          <w:szCs w:val="24"/>
        </w:rPr>
        <w:t>1 (один)</w:t>
      </w:r>
      <w:r w:rsidRPr="00014B8F">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BD719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BD7198">
        <w:rPr>
          <w:sz w:val="24"/>
          <w:szCs w:val="24"/>
        </w:rPr>
        <w:t>Сроки</w:t>
      </w:r>
      <w:r w:rsidR="00717F60" w:rsidRPr="00BD7198">
        <w:rPr>
          <w:sz w:val="24"/>
          <w:szCs w:val="24"/>
        </w:rPr>
        <w:t xml:space="preserve"> </w:t>
      </w:r>
      <w:r w:rsidR="002946EF" w:rsidRPr="00BD7198">
        <w:rPr>
          <w:sz w:val="24"/>
          <w:szCs w:val="24"/>
        </w:rPr>
        <w:t xml:space="preserve">выполнения </w:t>
      </w:r>
      <w:r w:rsidR="00702B2C" w:rsidRPr="00BD7198">
        <w:rPr>
          <w:sz w:val="24"/>
          <w:szCs w:val="24"/>
        </w:rPr>
        <w:t>поставок</w:t>
      </w:r>
      <w:r w:rsidR="00717F60" w:rsidRPr="00BD7198">
        <w:rPr>
          <w:sz w:val="24"/>
          <w:szCs w:val="24"/>
        </w:rPr>
        <w:t xml:space="preserve">: </w:t>
      </w:r>
      <w:r w:rsidR="00BD7198" w:rsidRPr="00BD7198">
        <w:rPr>
          <w:sz w:val="24"/>
          <w:szCs w:val="24"/>
        </w:rPr>
        <w:t>в</w:t>
      </w:r>
      <w:r w:rsidR="00BD7198" w:rsidRPr="00BD7198">
        <w:rPr>
          <w:sz w:val="24"/>
          <w:szCs w:val="24"/>
        </w:rPr>
        <w:t xml:space="preserve"> течение 60 календарных дней с момента заключения договора</w:t>
      </w:r>
      <w:r w:rsidR="00717F60" w:rsidRPr="00BD7198">
        <w:rPr>
          <w:sz w:val="24"/>
          <w:szCs w:val="24"/>
        </w:rPr>
        <w:t>.</w:t>
      </w:r>
      <w:bookmarkEnd w:id="19"/>
    </w:p>
    <w:p w:rsidR="008D2928" w:rsidRPr="00014B8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BD7198">
        <w:rPr>
          <w:sz w:val="24"/>
          <w:szCs w:val="24"/>
        </w:rPr>
        <w:t xml:space="preserve">Отгрузочные реквизиты/базис поставки: </w:t>
      </w:r>
      <w:r w:rsidR="008D2928" w:rsidRPr="00BD7198">
        <w:rPr>
          <w:sz w:val="24"/>
          <w:szCs w:val="24"/>
        </w:rPr>
        <w:t>на условиях DDP (Сог</w:t>
      </w:r>
      <w:r w:rsidR="00014B8F" w:rsidRPr="00BD7198">
        <w:rPr>
          <w:sz w:val="24"/>
          <w:szCs w:val="24"/>
        </w:rPr>
        <w:t>ласно</w:t>
      </w:r>
      <w:r w:rsidR="00014B8F">
        <w:rPr>
          <w:sz w:val="24"/>
          <w:szCs w:val="24"/>
        </w:rPr>
        <w:t xml:space="preserve"> </w:t>
      </w:r>
      <w:r w:rsidR="00014B8F" w:rsidRPr="00014B8F">
        <w:rPr>
          <w:sz w:val="24"/>
          <w:szCs w:val="24"/>
        </w:rPr>
        <w:t>ИНКОТЕРМС 2000) по адресу</w:t>
      </w:r>
      <w:bookmarkEnd w:id="20"/>
      <w:r w:rsidR="00014B8F" w:rsidRPr="00014B8F">
        <w:rPr>
          <w:sz w:val="24"/>
          <w:szCs w:val="24"/>
        </w:rPr>
        <w:t xml:space="preserve">: РФ, </w:t>
      </w:r>
      <w:proofErr w:type="spellStart"/>
      <w:r w:rsidR="00014B8F" w:rsidRPr="00014B8F">
        <w:rPr>
          <w:sz w:val="24"/>
          <w:szCs w:val="24"/>
        </w:rPr>
        <w:t>г</w:t>
      </w:r>
      <w:proofErr w:type="gramStart"/>
      <w:r w:rsidR="00014B8F" w:rsidRPr="00014B8F">
        <w:rPr>
          <w:sz w:val="24"/>
          <w:szCs w:val="24"/>
        </w:rPr>
        <w:t>.С</w:t>
      </w:r>
      <w:proofErr w:type="gramEnd"/>
      <w:r w:rsidR="00014B8F" w:rsidRPr="00014B8F">
        <w:rPr>
          <w:sz w:val="24"/>
          <w:szCs w:val="24"/>
        </w:rPr>
        <w:t>моленск</w:t>
      </w:r>
      <w:proofErr w:type="spellEnd"/>
      <w:r w:rsidR="00014B8F" w:rsidRPr="00014B8F">
        <w:rPr>
          <w:sz w:val="24"/>
          <w:szCs w:val="24"/>
        </w:rPr>
        <w:t>, ул. Индустриальная, 5</w:t>
      </w:r>
      <w:r w:rsidR="002556E6" w:rsidRPr="00014B8F">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14B8F">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16A7">
        <w:rPr>
          <w:iCs/>
          <w:sz w:val="24"/>
          <w:szCs w:val="24"/>
        </w:rPr>
        <w:fldChar w:fldCharType="begin"/>
      </w:r>
      <w:r w:rsidR="00E71A48">
        <w:rPr>
          <w:iCs/>
          <w:sz w:val="24"/>
          <w:szCs w:val="24"/>
        </w:rPr>
        <w:instrText xml:space="preserve"> REF _Ref311232052 \r \h </w:instrText>
      </w:r>
      <w:r w:rsidR="00A316A7">
        <w:rPr>
          <w:iCs/>
          <w:sz w:val="24"/>
          <w:szCs w:val="24"/>
        </w:rPr>
      </w:r>
      <w:r w:rsidR="00A316A7">
        <w:rPr>
          <w:iCs/>
          <w:sz w:val="24"/>
          <w:szCs w:val="24"/>
        </w:rPr>
        <w:fldChar w:fldCharType="separate"/>
      </w:r>
      <w:r w:rsidR="00622B69">
        <w:rPr>
          <w:iCs/>
          <w:sz w:val="24"/>
          <w:szCs w:val="24"/>
        </w:rPr>
        <w:t>3</w:t>
      </w:r>
      <w:r w:rsidR="00A316A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16A7">
        <w:rPr>
          <w:sz w:val="24"/>
          <w:szCs w:val="24"/>
        </w:rPr>
        <w:fldChar w:fldCharType="begin"/>
      </w:r>
      <w:r w:rsidR="008D2928">
        <w:rPr>
          <w:sz w:val="24"/>
          <w:szCs w:val="24"/>
        </w:rPr>
        <w:instrText xml:space="preserve"> REF _Ref440270568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8179BB">
        <w:fldChar w:fldCharType="begin"/>
      </w:r>
      <w:r w:rsidR="008179BB">
        <w:instrText xml:space="preserve"> REF _Ref305973574 \r \h  \* MERGEFORMAT </w:instrText>
      </w:r>
      <w:r w:rsidR="008179BB">
        <w:fldChar w:fldCharType="separate"/>
      </w:r>
      <w:r w:rsidR="00622B69">
        <w:t>2</w:t>
      </w:r>
      <w:r w:rsidR="008179B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16A7">
        <w:rPr>
          <w:iCs/>
          <w:sz w:val="24"/>
          <w:szCs w:val="24"/>
        </w:rPr>
        <w:fldChar w:fldCharType="begin"/>
      </w:r>
      <w:r w:rsidR="008D2928">
        <w:rPr>
          <w:iCs/>
          <w:sz w:val="24"/>
          <w:szCs w:val="24"/>
        </w:rPr>
        <w:instrText xml:space="preserve"> REF _Ref440270602 \r \h </w:instrText>
      </w:r>
      <w:r w:rsidR="00A316A7">
        <w:rPr>
          <w:iCs/>
          <w:sz w:val="24"/>
          <w:szCs w:val="24"/>
        </w:rPr>
      </w:r>
      <w:r w:rsidR="00A316A7">
        <w:rPr>
          <w:iCs/>
          <w:sz w:val="24"/>
          <w:szCs w:val="24"/>
        </w:rPr>
        <w:fldChar w:fldCharType="separate"/>
      </w:r>
      <w:r w:rsidR="00622B69">
        <w:rPr>
          <w:iCs/>
          <w:sz w:val="24"/>
          <w:szCs w:val="24"/>
        </w:rPr>
        <w:t>5</w:t>
      </w:r>
      <w:r w:rsidR="00A316A7">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w:t>
      </w:r>
      <w:r w:rsidRPr="0022360B">
        <w:rPr>
          <w:sz w:val="24"/>
          <w:szCs w:val="24"/>
        </w:rPr>
        <w:lastRenderedPageBreak/>
        <w:t xml:space="preserve">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8179BB">
        <w:fldChar w:fldCharType="begin"/>
      </w:r>
      <w:r w:rsidR="008179BB">
        <w:instrText xml:space="preserve"> REF _Ref305973033 \r \h  \* MERGEFORMAT </w:instrText>
      </w:r>
      <w:r w:rsidR="008179BB">
        <w:fldChar w:fldCharType="separate"/>
      </w:r>
      <w:r w:rsidR="00622B69" w:rsidRPr="00622B69">
        <w:rPr>
          <w:sz w:val="24"/>
          <w:szCs w:val="24"/>
        </w:rPr>
        <w:t>3.2</w:t>
      </w:r>
      <w:r w:rsidR="008179B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8179BB">
        <w:fldChar w:fldCharType="begin"/>
      </w:r>
      <w:r w:rsidR="008179BB">
        <w:instrText xml:space="preserve"> REF _Ref191386109 \n \h  \* MERGEFORMAT </w:instrText>
      </w:r>
      <w:r w:rsidR="008179BB">
        <w:fldChar w:fldCharType="separate"/>
      </w:r>
      <w:r w:rsidR="00622B69" w:rsidRPr="00622B69">
        <w:rPr>
          <w:color w:val="000000"/>
          <w:sz w:val="24"/>
          <w:szCs w:val="24"/>
        </w:rPr>
        <w:t>3.3.2</w:t>
      </w:r>
      <w:r w:rsidR="008179BB">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8179BB">
        <w:fldChar w:fldCharType="begin"/>
      </w:r>
      <w:r w:rsidR="008179BB">
        <w:instrText xml:space="preserve"> REF _Ref191386164 \r \h  \* MERGEFORMAT </w:instrText>
      </w:r>
      <w:r w:rsidR="008179BB">
        <w:fldChar w:fldCharType="separate"/>
      </w:r>
      <w:r w:rsidR="00622B69" w:rsidRPr="00622B69">
        <w:rPr>
          <w:sz w:val="24"/>
          <w:szCs w:val="24"/>
        </w:rPr>
        <w:t xml:space="preserve"> 1.4.1 </w:t>
      </w:r>
      <w:r w:rsidR="008179B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8179BB">
        <w:fldChar w:fldCharType="begin"/>
      </w:r>
      <w:r w:rsidR="008179BB">
        <w:instrText xml:space="preserve"> REF _Ref306978606 \r \h  \* MERGEFORMAT </w:instrText>
      </w:r>
      <w:r w:rsidR="008179BB">
        <w:fldChar w:fldCharType="separate"/>
      </w:r>
      <w:r w:rsidR="00622B69" w:rsidRPr="00622B69">
        <w:rPr>
          <w:sz w:val="24"/>
          <w:szCs w:val="24"/>
        </w:rPr>
        <w:t xml:space="preserve"> 1.4.2 </w:t>
      </w:r>
      <w:r w:rsidR="008179BB">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8179BB">
        <w:fldChar w:fldCharType="begin"/>
      </w:r>
      <w:r w:rsidR="008179BB">
        <w:instrText xml:space="preserve"> REF _Ref306114966 \r \h  \* MERGEFORMAT </w:instrText>
      </w:r>
      <w:r w:rsidR="008179BB">
        <w:fldChar w:fldCharType="separate"/>
      </w:r>
      <w:r w:rsidR="00622B69" w:rsidRPr="00622B69">
        <w:rPr>
          <w:sz w:val="24"/>
          <w:szCs w:val="24"/>
        </w:rPr>
        <w:t>3.3.11</w:t>
      </w:r>
      <w:r w:rsidR="008179BB">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16A7">
        <w:rPr>
          <w:b w:val="0"/>
        </w:rPr>
        <w:fldChar w:fldCharType="begin"/>
      </w:r>
      <w:r w:rsidR="002D4BC6">
        <w:rPr>
          <w:b w:val="0"/>
        </w:rPr>
        <w:instrText xml:space="preserve"> REF _Ref440275279 \r \h </w:instrText>
      </w:r>
      <w:r w:rsidR="00A316A7">
        <w:rPr>
          <w:b w:val="0"/>
        </w:rPr>
      </w:r>
      <w:r w:rsidR="00A316A7">
        <w:rPr>
          <w:b w:val="0"/>
        </w:rPr>
        <w:fldChar w:fldCharType="separate"/>
      </w:r>
      <w:r w:rsidR="00622B69">
        <w:rPr>
          <w:b w:val="0"/>
        </w:rPr>
        <w:t>1.1.4</w:t>
      </w:r>
      <w:r w:rsidR="00A316A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8179BB">
        <w:fldChar w:fldCharType="begin"/>
      </w:r>
      <w:r w:rsidR="008179BB">
        <w:instrText xml:space="preserve"> REF _Ref305973147 \r \h  \* MERGEFORMAT </w:instrText>
      </w:r>
      <w:r w:rsidR="008179BB">
        <w:fldChar w:fldCharType="separate"/>
      </w:r>
      <w:r w:rsidR="00622B69" w:rsidRPr="00622B69">
        <w:rPr>
          <w:b w:val="0"/>
          <w:szCs w:val="24"/>
        </w:rPr>
        <w:t>3.3</w:t>
      </w:r>
      <w:r w:rsidR="008179BB">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8179BB">
        <w:fldChar w:fldCharType="begin"/>
      </w:r>
      <w:r w:rsidR="008179BB">
        <w:instrText xml:space="preserve"> REF _Ref55336310 \r \h  \* MERGEFORMAT </w:instrText>
      </w:r>
      <w:r w:rsidR="008179BB">
        <w:fldChar w:fldCharType="separate"/>
      </w:r>
      <w:r w:rsidR="00622B69" w:rsidRPr="00622B69">
        <w:rPr>
          <w:b w:val="0"/>
          <w:szCs w:val="24"/>
        </w:rPr>
        <w:t>5.1</w:t>
      </w:r>
      <w:r w:rsidR="008179B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8179BB">
        <w:fldChar w:fldCharType="begin"/>
      </w:r>
      <w:r w:rsidR="008179BB">
        <w:instrText xml:space="preserve"> REF _Ref440284918 \r \h  \* MERGEFORMAT </w:instrText>
      </w:r>
      <w:r w:rsidR="008179BB">
        <w:fldChar w:fldCharType="separate"/>
      </w:r>
      <w:r w:rsidR="00622B69" w:rsidRPr="00622B69">
        <w:rPr>
          <w:b w:val="0"/>
          <w:szCs w:val="24"/>
        </w:rPr>
        <w:t>5.2</w:t>
      </w:r>
      <w:r w:rsidR="008179BB">
        <w:fldChar w:fldCharType="end"/>
      </w:r>
      <w:r w:rsidRPr="002D4BC6">
        <w:rPr>
          <w:b w:val="0"/>
          <w:szCs w:val="24"/>
        </w:rPr>
        <w:t xml:space="preserve">), Техническое предложение (подраздел </w:t>
      </w:r>
      <w:r w:rsidR="008179BB">
        <w:fldChar w:fldCharType="begin"/>
      </w:r>
      <w:r w:rsidR="008179BB">
        <w:instrText xml:space="preserve"> REF _Ref86826666 \r \h  \* MERGEFORMAT </w:instrText>
      </w:r>
      <w:r w:rsidR="008179BB">
        <w:fldChar w:fldCharType="separate"/>
      </w:r>
      <w:r w:rsidR="00622B69" w:rsidRPr="00622B69">
        <w:rPr>
          <w:b w:val="0"/>
          <w:szCs w:val="24"/>
        </w:rPr>
        <w:t>5.3</w:t>
      </w:r>
      <w:r w:rsidR="008179BB">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8179BB">
        <w:fldChar w:fldCharType="begin"/>
      </w:r>
      <w:r w:rsidR="008179BB">
        <w:instrText xml:space="preserve"> REF _Ref440284947 \r \h  \* MERGEFORMAT </w:instrText>
      </w:r>
      <w:r w:rsidR="008179BB">
        <w:fldChar w:fldCharType="separate"/>
      </w:r>
      <w:r w:rsidR="00622B69" w:rsidRPr="00622B69">
        <w:rPr>
          <w:b w:val="0"/>
          <w:szCs w:val="24"/>
        </w:rPr>
        <w:t>5.4</w:t>
      </w:r>
      <w:r w:rsidR="008179B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79BB">
        <w:fldChar w:fldCharType="begin"/>
      </w:r>
      <w:r w:rsidR="008179BB">
        <w:instrText xml:space="preserve"> REF _Ref93264992 \r \h  \* MERGEFORMAT </w:instrText>
      </w:r>
      <w:r w:rsidR="008179BB">
        <w:fldChar w:fldCharType="separate"/>
      </w:r>
      <w:r w:rsidR="00622B69" w:rsidRPr="00622B69">
        <w:rPr>
          <w:b w:val="0"/>
          <w:szCs w:val="24"/>
        </w:rPr>
        <w:t>5.5</w:t>
      </w:r>
      <w:r w:rsidR="008179B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16A7">
        <w:rPr>
          <w:b w:val="0"/>
          <w:szCs w:val="24"/>
        </w:rPr>
        <w:fldChar w:fldCharType="begin"/>
      </w:r>
      <w:r>
        <w:rPr>
          <w:b w:val="0"/>
          <w:szCs w:val="24"/>
        </w:rPr>
        <w:instrText xml:space="preserve"> REF _Ref440285128 \r \h </w:instrText>
      </w:r>
      <w:r w:rsidR="00A316A7">
        <w:rPr>
          <w:b w:val="0"/>
          <w:szCs w:val="24"/>
        </w:rPr>
      </w:r>
      <w:r w:rsidR="00A316A7">
        <w:rPr>
          <w:b w:val="0"/>
          <w:szCs w:val="24"/>
        </w:rPr>
        <w:fldChar w:fldCharType="separate"/>
      </w:r>
      <w:r w:rsidR="00622B69">
        <w:rPr>
          <w:b w:val="0"/>
          <w:szCs w:val="24"/>
        </w:rPr>
        <w:t>3.3.14</w:t>
      </w:r>
      <w:r w:rsidR="00A316A7">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A316A7">
        <w:rPr>
          <w:b w:val="0"/>
          <w:szCs w:val="24"/>
        </w:rPr>
        <w:fldChar w:fldCharType="begin"/>
      </w:r>
      <w:r>
        <w:rPr>
          <w:b w:val="0"/>
          <w:szCs w:val="24"/>
        </w:rPr>
        <w:instrText xml:space="preserve"> REF _Ref305973250 \r \h </w:instrText>
      </w:r>
      <w:r w:rsidR="00A316A7">
        <w:rPr>
          <w:b w:val="0"/>
          <w:szCs w:val="24"/>
        </w:rPr>
      </w:r>
      <w:r w:rsidR="00A316A7">
        <w:rPr>
          <w:b w:val="0"/>
          <w:szCs w:val="24"/>
        </w:rPr>
        <w:fldChar w:fldCharType="separate"/>
      </w:r>
      <w:r w:rsidR="00622B69">
        <w:rPr>
          <w:b w:val="0"/>
          <w:szCs w:val="24"/>
        </w:rPr>
        <w:t>3.5.1</w:t>
      </w:r>
      <w:r w:rsidR="00A316A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316A7">
        <w:rPr>
          <w:b w:val="0"/>
          <w:szCs w:val="24"/>
        </w:rPr>
        <w:fldChar w:fldCharType="begin"/>
      </w:r>
      <w:r>
        <w:rPr>
          <w:b w:val="0"/>
          <w:szCs w:val="24"/>
        </w:rPr>
        <w:instrText xml:space="preserve"> REF _Ref303681924 \r \h </w:instrText>
      </w:r>
      <w:r w:rsidR="00A316A7">
        <w:rPr>
          <w:b w:val="0"/>
          <w:szCs w:val="24"/>
        </w:rPr>
      </w:r>
      <w:r w:rsidR="00A316A7">
        <w:rPr>
          <w:b w:val="0"/>
          <w:szCs w:val="24"/>
        </w:rPr>
        <w:fldChar w:fldCharType="separate"/>
      </w:r>
      <w:r w:rsidR="00622B69">
        <w:rPr>
          <w:b w:val="0"/>
          <w:szCs w:val="24"/>
        </w:rPr>
        <w:t>3.8</w:t>
      </w:r>
      <w:r w:rsidR="00A316A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316A7">
        <w:rPr>
          <w:b w:val="0"/>
        </w:rPr>
        <w:fldChar w:fldCharType="begin"/>
      </w:r>
      <w:r w:rsidR="008D2928">
        <w:rPr>
          <w:b w:val="0"/>
        </w:rPr>
        <w:instrText xml:space="preserve"> REF _Ref93264992 \r \h </w:instrText>
      </w:r>
      <w:r w:rsidR="00A316A7">
        <w:rPr>
          <w:b w:val="0"/>
        </w:rPr>
      </w:r>
      <w:r w:rsidR="00A316A7">
        <w:rPr>
          <w:b w:val="0"/>
        </w:rPr>
        <w:fldChar w:fldCharType="separate"/>
      </w:r>
      <w:r w:rsidR="00622B69">
        <w:rPr>
          <w:b w:val="0"/>
        </w:rPr>
        <w:t>5.5</w:t>
      </w:r>
      <w:r w:rsidR="00A316A7">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16A7">
        <w:rPr>
          <w:b w:val="0"/>
        </w:rPr>
        <w:fldChar w:fldCharType="begin"/>
      </w:r>
      <w:r w:rsidR="008D2928">
        <w:rPr>
          <w:b w:val="0"/>
        </w:rPr>
        <w:instrText xml:space="preserve"> REF _Ref440270867 \r \h </w:instrText>
      </w:r>
      <w:r w:rsidR="00A316A7">
        <w:rPr>
          <w:b w:val="0"/>
        </w:rPr>
      </w:r>
      <w:r w:rsidR="00A316A7">
        <w:rPr>
          <w:b w:val="0"/>
        </w:rPr>
        <w:fldChar w:fldCharType="separate"/>
      </w:r>
      <w:r w:rsidR="00622B69">
        <w:rPr>
          <w:b w:val="0"/>
        </w:rPr>
        <w:t>2.2.3</w:t>
      </w:r>
      <w:r w:rsidR="00A316A7">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8179BB">
        <w:fldChar w:fldCharType="begin"/>
      </w:r>
      <w:r w:rsidR="008179BB">
        <w:instrText xml:space="preserve"> REF _Ref305973033 \r \h  \* MERGEFORMAT </w:instrText>
      </w:r>
      <w:r w:rsidR="008179BB">
        <w:fldChar w:fldCharType="separate"/>
      </w:r>
      <w:r w:rsidR="00622B69" w:rsidRPr="00622B69">
        <w:rPr>
          <w:bCs w:val="0"/>
          <w:sz w:val="24"/>
          <w:szCs w:val="24"/>
        </w:rPr>
        <w:t>3.2</w:t>
      </w:r>
      <w:r w:rsidR="008179B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8179BB">
        <w:fldChar w:fldCharType="begin"/>
      </w:r>
      <w:r w:rsidR="008179BB">
        <w:instrText xml:space="preserve"> REF _Ref305973147 \r \h  \* MERGEFORMAT </w:instrText>
      </w:r>
      <w:r w:rsidR="008179BB">
        <w:fldChar w:fldCharType="separate"/>
      </w:r>
      <w:r w:rsidR="00622B69" w:rsidRPr="00622B69">
        <w:rPr>
          <w:bCs w:val="0"/>
          <w:sz w:val="24"/>
          <w:szCs w:val="24"/>
        </w:rPr>
        <w:t>3.3</w:t>
      </w:r>
      <w:r w:rsidR="008179BB">
        <w:fldChar w:fldCharType="end"/>
      </w:r>
      <w:r w:rsidR="00A316A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16A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8179BB">
        <w:fldChar w:fldCharType="begin"/>
      </w:r>
      <w:r w:rsidR="008179BB">
        <w:instrText xml:space="preserve"> REF _Ref305973214 \r \h  \* MERGEFORMAT </w:instrText>
      </w:r>
      <w:r w:rsidR="008179BB">
        <w:fldChar w:fldCharType="separate"/>
      </w:r>
      <w:r w:rsidR="00622B69" w:rsidRPr="00622B69">
        <w:rPr>
          <w:bCs w:val="0"/>
          <w:sz w:val="24"/>
          <w:szCs w:val="24"/>
        </w:rPr>
        <w:t>3.4</w:t>
      </w:r>
      <w:r w:rsidR="008179BB">
        <w:fldChar w:fldCharType="end"/>
      </w:r>
      <w:r w:rsidR="00096E9D" w:rsidRPr="00E71A48">
        <w:rPr>
          <w:bCs w:val="0"/>
          <w:sz w:val="24"/>
          <w:szCs w:val="24"/>
        </w:rPr>
        <w:t xml:space="preserve">, </w:t>
      </w:r>
      <w:r w:rsidR="008179BB">
        <w:fldChar w:fldCharType="begin"/>
      </w:r>
      <w:r w:rsidR="008179BB">
        <w:instrText xml:space="preserve"> REF _Ref303683883 \r \h  \* MERGEFORMAT </w:instrText>
      </w:r>
      <w:r w:rsidR="008179BB">
        <w:fldChar w:fldCharType="separate"/>
      </w:r>
      <w:r w:rsidR="00622B69" w:rsidRPr="00622B69">
        <w:rPr>
          <w:bCs w:val="0"/>
          <w:sz w:val="24"/>
          <w:szCs w:val="24"/>
        </w:rPr>
        <w:t>3.5</w:t>
      </w:r>
      <w:r w:rsidR="008179B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79BB">
        <w:fldChar w:fldCharType="begin"/>
      </w:r>
      <w:r w:rsidR="008179BB">
        <w:instrText xml:space="preserve"> REF _Ref305973250 \r \h  \* MERGEFORMAT </w:instrText>
      </w:r>
      <w:r w:rsidR="008179BB">
        <w:fldChar w:fldCharType="separate"/>
      </w:r>
      <w:r w:rsidR="00622B69" w:rsidRPr="00622B69">
        <w:rPr>
          <w:bCs w:val="0"/>
          <w:sz w:val="24"/>
          <w:szCs w:val="24"/>
        </w:rPr>
        <w:t>3.5</w:t>
      </w:r>
      <w:r w:rsidR="00622B69">
        <w:t>.1</w:t>
      </w:r>
      <w:r w:rsidR="008179BB">
        <w:fldChar w:fldCharType="end"/>
      </w:r>
      <w:r w:rsidR="00A316A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8179BB">
        <w:fldChar w:fldCharType="begin"/>
      </w:r>
      <w:r w:rsidR="008179BB">
        <w:instrText xml:space="preserve"> REF _Ref303250967 \r \h  \* MERGEFORMAT </w:instrText>
      </w:r>
      <w:r w:rsidR="008179BB">
        <w:fldChar w:fldCharType="separate"/>
      </w:r>
      <w:r w:rsidR="00622B69" w:rsidRPr="00622B69">
        <w:rPr>
          <w:bCs w:val="0"/>
          <w:sz w:val="24"/>
          <w:szCs w:val="24"/>
        </w:rPr>
        <w:t>3.7</w:t>
      </w:r>
      <w:r w:rsidR="008179BB">
        <w:fldChar w:fldCharType="end"/>
      </w:r>
      <w:r w:rsidR="00A316A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_Ref303681924 \r \h  \* MERGEFORMAT </w:instrText>
      </w:r>
      <w:r w:rsidR="008179BB">
        <w:fldChar w:fldCharType="separate"/>
      </w:r>
      <w:r w:rsidR="00622B69" w:rsidRPr="00622B69">
        <w:rPr>
          <w:bCs w:val="0"/>
          <w:sz w:val="24"/>
          <w:szCs w:val="24"/>
        </w:rPr>
        <w:t>3.8</w:t>
      </w:r>
      <w:r w:rsidR="008179BB">
        <w:fldChar w:fldCharType="end"/>
      </w:r>
      <w:r w:rsidR="00A316A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79BB">
        <w:fldChar w:fldCharType="begin"/>
      </w:r>
      <w:r w:rsidR="008179BB">
        <w:instrText xml:space="preserve"> REF _Ref303683929 \r \h  \* MERGEFORMAT </w:instrText>
      </w:r>
      <w:r w:rsidR="008179BB">
        <w:fldChar w:fldCharType="separate"/>
      </w:r>
      <w:r w:rsidR="00622B69" w:rsidRPr="00622B69">
        <w:rPr>
          <w:bCs w:val="0"/>
          <w:sz w:val="24"/>
          <w:szCs w:val="24"/>
        </w:rPr>
        <w:t>3.10</w:t>
      </w:r>
      <w:r w:rsidR="008179B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8179BB">
        <w:fldChar w:fldCharType="begin"/>
      </w:r>
      <w:r w:rsidR="008179BB">
        <w:instrText xml:space="preserve"> REF _Ref306140410 \r \h  \* MERGEFORMAT </w:instrText>
      </w:r>
      <w:r w:rsidR="008179BB">
        <w:fldChar w:fldCharType="separate"/>
      </w:r>
      <w:r w:rsidR="00622B69" w:rsidRPr="00622B69">
        <w:rPr>
          <w:bCs w:val="0"/>
          <w:sz w:val="24"/>
          <w:szCs w:val="24"/>
        </w:rPr>
        <w:t>3.11</w:t>
      </w:r>
      <w:r w:rsidR="008179B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_Ref306140451 \r \h  \* MERGEFORMAT </w:instrText>
      </w:r>
      <w:r w:rsidR="008179BB">
        <w:fldChar w:fldCharType="separate"/>
      </w:r>
      <w:r w:rsidR="00622B69" w:rsidRPr="00622B69">
        <w:rPr>
          <w:bCs w:val="0"/>
          <w:sz w:val="24"/>
          <w:szCs w:val="24"/>
        </w:rPr>
        <w:t>3.12</w:t>
      </w:r>
      <w:r w:rsidR="008179B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8179BB">
        <w:fldChar w:fldCharType="begin"/>
      </w:r>
      <w:r w:rsidR="008179BB">
        <w:instrText xml:space="preserve"> REF _Ref302563524 \n \h  \* MERGEFORMAT </w:instrText>
      </w:r>
      <w:r w:rsidR="008179BB">
        <w:fldChar w:fldCharType="separate"/>
      </w:r>
      <w:r w:rsidR="00622B69" w:rsidRPr="00622B69">
        <w:rPr>
          <w:sz w:val="24"/>
          <w:szCs w:val="24"/>
        </w:rPr>
        <w:t>1.1.1</w:t>
      </w:r>
      <w:r w:rsidR="008179B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16A7">
        <w:rPr>
          <w:bCs w:val="0"/>
          <w:sz w:val="24"/>
          <w:szCs w:val="24"/>
        </w:rPr>
        <w:fldChar w:fldCharType="begin"/>
      </w:r>
      <w:r w:rsidR="008D2928">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16A7">
        <w:rPr>
          <w:bCs w:val="0"/>
          <w:sz w:val="24"/>
          <w:szCs w:val="24"/>
        </w:rPr>
        <w:fldChar w:fldCharType="begin"/>
      </w:r>
      <w:r>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_Ref440270984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5.10</w:t>
      </w:r>
      <w:r w:rsidR="00A316A7">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rPr>
        <w:t>5.5</w:t>
      </w:r>
      <w:r w:rsidR="008179BB">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_Ref55336310 \r \h  \* MERGEFORMAT </w:instrText>
      </w:r>
      <w:r w:rsidR="008179BB">
        <w:fldChar w:fldCharType="separate"/>
      </w:r>
      <w:r w:rsidR="00622B69" w:rsidRPr="00622B69">
        <w:rPr>
          <w:bCs w:val="0"/>
          <w:sz w:val="24"/>
          <w:szCs w:val="24"/>
          <w:lang w:eastAsia="ru-RU"/>
        </w:rPr>
        <w:t>5.1</w:t>
      </w:r>
      <w:r w:rsidR="008179BB">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A316A7">
        <w:fldChar w:fldCharType="begin"/>
      </w:r>
      <w:r>
        <w:rPr>
          <w:bCs w:val="0"/>
          <w:sz w:val="24"/>
          <w:szCs w:val="24"/>
          <w:lang w:eastAsia="ru-RU"/>
        </w:rPr>
        <w:instrText xml:space="preserve"> REF _Ref444164229 \r \h </w:instrText>
      </w:r>
      <w:r w:rsidR="00A316A7">
        <w:fldChar w:fldCharType="separate"/>
      </w:r>
      <w:r w:rsidR="00622B69">
        <w:rPr>
          <w:bCs w:val="0"/>
          <w:sz w:val="24"/>
          <w:szCs w:val="24"/>
          <w:lang w:eastAsia="ru-RU"/>
        </w:rPr>
        <w:t>5.6.1</w:t>
      </w:r>
      <w:r w:rsidR="00A316A7">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fldChar w:fldCharType="begin"/>
      </w:r>
      <w:r>
        <w:rPr>
          <w:sz w:val="24"/>
          <w:szCs w:val="24"/>
        </w:rPr>
        <w:instrText xml:space="preserve"> REF _Ref444164241 \r \h </w:instrText>
      </w:r>
      <w:r w:rsidR="00A316A7">
        <w:fldChar w:fldCharType="separate"/>
      </w:r>
      <w:r w:rsidR="00622B69">
        <w:rPr>
          <w:sz w:val="24"/>
          <w:szCs w:val="24"/>
        </w:rPr>
        <w:t>5.6.2</w:t>
      </w:r>
      <w:r w:rsidR="00A316A7">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_Ref440274902 \r \h  \* MERGEFORMAT </w:instrText>
      </w:r>
      <w:r w:rsidR="008179BB">
        <w:fldChar w:fldCharType="separate"/>
      </w:r>
      <w:r w:rsidR="00622B69" w:rsidRPr="00622B69">
        <w:rPr>
          <w:bCs w:val="0"/>
          <w:sz w:val="24"/>
          <w:szCs w:val="24"/>
          <w:lang w:eastAsia="ru-RU"/>
        </w:rPr>
        <w:t>5.4</w:t>
      </w:r>
      <w:r w:rsidR="008179BB">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_Ref440274913 \r \h  \* MERGEFORMAT </w:instrText>
      </w:r>
      <w:r w:rsidR="008179BB">
        <w:fldChar w:fldCharType="separate"/>
      </w:r>
      <w:r w:rsidR="00622B69" w:rsidRPr="00622B69">
        <w:rPr>
          <w:bCs w:val="0"/>
          <w:sz w:val="24"/>
          <w:szCs w:val="24"/>
          <w:lang w:eastAsia="ru-RU"/>
        </w:rPr>
        <w:t>5.2</w:t>
      </w:r>
      <w:r w:rsidR="008179BB">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lang w:eastAsia="ru-RU"/>
        </w:rPr>
        <w:t>5.5</w:t>
      </w:r>
      <w:r w:rsidR="008179BB">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958E8" w:rsidRPr="00F958E8">
        <w:rPr>
          <w:sz w:val="24"/>
          <w:szCs w:val="24"/>
        </w:rPr>
        <w:t xml:space="preserve">, </w:t>
      </w:r>
      <w:r w:rsidR="008179BB">
        <w:fldChar w:fldCharType="begin"/>
      </w:r>
      <w:r w:rsidR="008179BB">
        <w:instrText xml:space="preserve"> REF _Ref440372460 \r \h  \* MERGEFORMAT </w:instrText>
      </w:r>
      <w:r w:rsidR="008179BB">
        <w:fldChar w:fldCharType="separate"/>
      </w:r>
      <w:r w:rsidR="00622B69" w:rsidRPr="00622B69">
        <w:rPr>
          <w:sz w:val="24"/>
          <w:szCs w:val="24"/>
        </w:rPr>
        <w:t>д)</w:t>
      </w:r>
      <w:r w:rsidR="008179BB">
        <w:fldChar w:fldCharType="end"/>
      </w:r>
      <w:r w:rsidR="00F958E8" w:rsidRPr="00F958E8">
        <w:rPr>
          <w:sz w:val="24"/>
          <w:szCs w:val="24"/>
        </w:rPr>
        <w:t xml:space="preserve">, </w:t>
      </w:r>
      <w:r w:rsidR="008179BB">
        <w:fldChar w:fldCharType="begin"/>
      </w:r>
      <w:r w:rsidR="008179BB">
        <w:instrText xml:space="preserve"> REF _Ref440372474 \r \h  \* MERGEFORMAT </w:instrText>
      </w:r>
      <w:r w:rsidR="008179BB">
        <w:fldChar w:fldCharType="separate"/>
      </w:r>
      <w:r w:rsidR="00622B69" w:rsidRPr="00622B69">
        <w:rPr>
          <w:sz w:val="24"/>
          <w:szCs w:val="24"/>
        </w:rPr>
        <w:t>м)</w:t>
      </w:r>
      <w:r w:rsidR="008179BB">
        <w:fldChar w:fldCharType="end"/>
      </w:r>
      <w:r w:rsidR="00F958E8" w:rsidRPr="00F958E8">
        <w:rPr>
          <w:sz w:val="24"/>
          <w:szCs w:val="24"/>
        </w:rPr>
        <w:t xml:space="preserve">, </w:t>
      </w:r>
      <w:r w:rsidR="008179BB">
        <w:fldChar w:fldCharType="begin"/>
      </w:r>
      <w:r w:rsidR="008179BB">
        <w:instrText xml:space="preserve"> REF _Ref440372477 \r \h  \* MERGEFORMAT </w:instrText>
      </w:r>
      <w:r w:rsidR="008179BB">
        <w:fldChar w:fldCharType="separate"/>
      </w:r>
      <w:r w:rsidR="00622B69" w:rsidRPr="00622B69">
        <w:rPr>
          <w:sz w:val="24"/>
          <w:szCs w:val="24"/>
        </w:rPr>
        <w:t>н)</w:t>
      </w:r>
      <w:r w:rsidR="008179BB">
        <w:fldChar w:fldCharType="end"/>
      </w:r>
      <w:r w:rsidR="00A24167">
        <w:t xml:space="preserve">, </w:t>
      </w:r>
      <w:r w:rsidR="00A316A7">
        <w:fldChar w:fldCharType="begin"/>
      </w:r>
      <w:r w:rsidR="00A24167">
        <w:instrText xml:space="preserve"> REF _Ref442188512 \r \h </w:instrText>
      </w:r>
      <w:r w:rsidR="00A316A7">
        <w:fldChar w:fldCharType="separate"/>
      </w:r>
      <w:r w:rsidR="00622B69">
        <w:t>т)</w:t>
      </w:r>
      <w:r w:rsidR="00A316A7">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8179BB">
        <w:fldChar w:fldCharType="begin"/>
      </w:r>
      <w:r w:rsidR="008179BB">
        <w:instrText xml:space="preserve"> REF _Ref440274961 \r \h  \* MERGEFORMAT </w:instrText>
      </w:r>
      <w:r w:rsidR="008179BB">
        <w:fldChar w:fldCharType="separate"/>
      </w:r>
      <w:r w:rsidR="00622B69" w:rsidRPr="00622B69">
        <w:rPr>
          <w:bCs w:val="0"/>
          <w:sz w:val="24"/>
          <w:szCs w:val="24"/>
        </w:rPr>
        <w:t>5.15</w:t>
      </w:r>
      <w:r w:rsidR="008179BB">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8179BB">
        <w:fldChar w:fldCharType="begin"/>
      </w:r>
      <w:r w:rsidR="008179BB">
        <w:instrText xml:space="preserve"> REF _Ref440274659 \r \h  \* MERGEFORMAT </w:instrText>
      </w:r>
      <w:r w:rsidR="008179BB">
        <w:fldChar w:fldCharType="separate"/>
      </w:r>
      <w:r w:rsidR="00622B69" w:rsidRPr="00622B69">
        <w:rPr>
          <w:bCs w:val="0"/>
          <w:sz w:val="24"/>
          <w:szCs w:val="24"/>
        </w:rPr>
        <w:t>5.9</w:t>
      </w:r>
      <w:r w:rsidR="008179BB">
        <w:fldChar w:fldCharType="end"/>
      </w:r>
      <w:r w:rsidRPr="00CF7D45">
        <w:rPr>
          <w:bCs w:val="0"/>
          <w:sz w:val="24"/>
          <w:szCs w:val="24"/>
        </w:rPr>
        <w:t xml:space="preserve">, </w:t>
      </w:r>
      <w:r w:rsidR="008179BB">
        <w:fldChar w:fldCharType="begin"/>
      </w:r>
      <w:r w:rsidR="008179BB">
        <w:instrText xml:space="preserve"> REF _Ref440274733 \r \h  \* MERGEFORMAT </w:instrText>
      </w:r>
      <w:r w:rsidR="008179BB">
        <w:fldChar w:fldCharType="separate"/>
      </w:r>
      <w:r w:rsidR="00622B69" w:rsidRPr="00622B69">
        <w:rPr>
          <w:bCs w:val="0"/>
          <w:sz w:val="24"/>
          <w:szCs w:val="24"/>
        </w:rPr>
        <w:t>5.11</w:t>
      </w:r>
      <w:r w:rsidR="008179BB">
        <w:fldChar w:fldCharType="end"/>
      </w:r>
      <w:r w:rsidRPr="00CF7D45">
        <w:rPr>
          <w:bCs w:val="0"/>
          <w:sz w:val="24"/>
          <w:szCs w:val="24"/>
        </w:rPr>
        <w:t xml:space="preserve">, </w:t>
      </w:r>
      <w:r w:rsidR="008179BB">
        <w:fldChar w:fldCharType="begin"/>
      </w:r>
      <w:r w:rsidR="008179BB">
        <w:instrText xml:space="preserve"> REF _Ref440274744 \r \h  \* MERGEFORMAT </w:instrText>
      </w:r>
      <w:r w:rsidR="008179BB">
        <w:fldChar w:fldCharType="separate"/>
      </w:r>
      <w:r w:rsidR="00622B69" w:rsidRPr="00622B69">
        <w:rPr>
          <w:bCs w:val="0"/>
          <w:sz w:val="24"/>
          <w:szCs w:val="24"/>
        </w:rPr>
        <w:t>5.12</w:t>
      </w:r>
      <w:r w:rsidR="008179BB">
        <w:fldChar w:fldCharType="end"/>
      </w:r>
      <w:r w:rsidRPr="00CF7D45">
        <w:rPr>
          <w:bCs w:val="0"/>
          <w:sz w:val="24"/>
          <w:szCs w:val="24"/>
        </w:rPr>
        <w:t xml:space="preserve">, </w:t>
      </w:r>
      <w:r w:rsidR="008179BB">
        <w:fldChar w:fldCharType="begin"/>
      </w:r>
      <w:r w:rsidR="008179BB">
        <w:instrText xml:space="preserve"> REF _Ref440274756 \r \h  \* MERGEFORMAT </w:instrText>
      </w:r>
      <w:r w:rsidR="008179BB">
        <w:fldChar w:fldCharType="separate"/>
      </w:r>
      <w:r w:rsidR="00622B69" w:rsidRPr="00622B69">
        <w:rPr>
          <w:bCs w:val="0"/>
          <w:sz w:val="24"/>
          <w:szCs w:val="24"/>
        </w:rPr>
        <w:t>5.14</w:t>
      </w:r>
      <w:r w:rsidR="008179BB">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_Ref86826666 \r \h  \* MERGEFORMAT </w:instrText>
      </w:r>
      <w:r w:rsidR="008179BB">
        <w:fldChar w:fldCharType="separate"/>
      </w:r>
      <w:r w:rsidR="00622B69" w:rsidRPr="00622B69">
        <w:rPr>
          <w:bCs w:val="0"/>
          <w:sz w:val="24"/>
          <w:szCs w:val="24"/>
          <w:lang w:eastAsia="ru-RU"/>
        </w:rPr>
        <w:t>5.3</w:t>
      </w:r>
      <w:r w:rsidR="008179BB">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_Ref440275030 \r \h  \* MERGEFORMAT </w:instrText>
      </w:r>
      <w:r w:rsidR="008179BB">
        <w:fldChar w:fldCharType="separate"/>
      </w:r>
      <w:r w:rsidR="00622B69" w:rsidRPr="00622B69">
        <w:rPr>
          <w:bCs w:val="0"/>
          <w:sz w:val="24"/>
          <w:szCs w:val="24"/>
          <w:lang w:eastAsia="ru-RU"/>
        </w:rPr>
        <w:t>5.10</w:t>
      </w:r>
      <w:r w:rsidR="008179BB">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8179BB">
        <w:fldChar w:fldCharType="begin"/>
      </w:r>
      <w:r w:rsidR="008179BB">
        <w:instrText xml:space="preserve"> REF _Ref440270602 \r \h  \* MERGEFORMAT </w:instrText>
      </w:r>
      <w:r w:rsidR="008179BB">
        <w:fldChar w:fldCharType="separate"/>
      </w:r>
      <w:r w:rsidR="00622B69">
        <w:t>5</w:t>
      </w:r>
      <w:r w:rsidR="008179BB">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8179BB">
        <w:fldChar w:fldCharType="begin"/>
      </w:r>
      <w:r w:rsidR="008179BB">
        <w:instrText xml:space="preserve"> REF _Ref191386419 \n \h  \* MERGEFORMAT </w:instrText>
      </w:r>
      <w:r w:rsidR="008179BB">
        <w:fldChar w:fldCharType="separate"/>
      </w:r>
      <w:r w:rsidR="00622B69" w:rsidRPr="00622B69">
        <w:rPr>
          <w:bCs w:val="0"/>
          <w:sz w:val="24"/>
          <w:szCs w:val="24"/>
        </w:rPr>
        <w:t>3.3.2</w:t>
      </w:r>
      <w:r w:rsidR="008179BB">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A316A7">
        <w:rPr>
          <w:sz w:val="24"/>
          <w:szCs w:val="24"/>
        </w:rPr>
        <w:fldChar w:fldCharType="begin"/>
      </w:r>
      <w:r w:rsidR="00B71B9D">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A316A7">
        <w:rPr>
          <w:bCs w:val="0"/>
          <w:sz w:val="24"/>
          <w:szCs w:val="24"/>
        </w:rPr>
        <w:fldChar w:fldCharType="begin"/>
      </w:r>
      <w:r w:rsidR="003F5CDB">
        <w:rPr>
          <w:bCs w:val="0"/>
          <w:sz w:val="24"/>
          <w:szCs w:val="24"/>
        </w:rPr>
        <w:instrText xml:space="preserve"> REF _Ref440289953 \r \h </w:instrText>
      </w:r>
      <w:r w:rsidR="00A316A7">
        <w:rPr>
          <w:bCs w:val="0"/>
          <w:sz w:val="24"/>
          <w:szCs w:val="24"/>
        </w:rPr>
      </w:r>
      <w:r w:rsidR="00A316A7">
        <w:rPr>
          <w:bCs w:val="0"/>
          <w:sz w:val="24"/>
          <w:szCs w:val="24"/>
        </w:rPr>
        <w:fldChar w:fldCharType="separate"/>
      </w:r>
      <w:r w:rsidR="00622B69">
        <w:rPr>
          <w:bCs w:val="0"/>
          <w:sz w:val="24"/>
          <w:szCs w:val="24"/>
        </w:rPr>
        <w:t>3.4.1.3</w:t>
      </w:r>
      <w:r w:rsidR="00A316A7">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BD7198"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BD7198">
        <w:rPr>
          <w:b/>
          <w:bCs w:val="0"/>
          <w:sz w:val="24"/>
          <w:szCs w:val="24"/>
          <w:u w:val="single"/>
        </w:rPr>
        <w:t>По Лоту №1:</w:t>
      </w:r>
      <w:r w:rsidR="00717F60" w:rsidRPr="00BD7198">
        <w:rPr>
          <w:bCs w:val="0"/>
          <w:sz w:val="24"/>
          <w:szCs w:val="24"/>
        </w:rPr>
        <w:t xml:space="preserve"> </w:t>
      </w:r>
      <w:r w:rsidR="00BD7198" w:rsidRPr="00BD7198">
        <w:rPr>
          <w:b/>
          <w:bCs w:val="0"/>
          <w:sz w:val="24"/>
          <w:szCs w:val="24"/>
        </w:rPr>
        <w:t>3 414 950,00</w:t>
      </w:r>
      <w:r w:rsidR="00BD7198" w:rsidRPr="00BD7198">
        <w:rPr>
          <w:sz w:val="24"/>
          <w:szCs w:val="24"/>
        </w:rPr>
        <w:t xml:space="preserve"> (три миллиона четыреста четырнадцать тысяч девятьсот пятьдесят) рублей 00 копеек РФ, без учета НДС; НДС составляет </w:t>
      </w:r>
      <w:r w:rsidR="00BD7198" w:rsidRPr="00BD7198">
        <w:rPr>
          <w:b/>
          <w:bCs w:val="0"/>
          <w:sz w:val="24"/>
          <w:szCs w:val="24"/>
        </w:rPr>
        <w:t>614 691,00</w:t>
      </w:r>
      <w:r w:rsidR="00BD7198" w:rsidRPr="00BD7198">
        <w:rPr>
          <w:sz w:val="24"/>
          <w:szCs w:val="24"/>
        </w:rPr>
        <w:t xml:space="preserve"> (шестьсот четырнадцать тысяч шестьсот девяносто один) рубль 00 копеек РФ; </w:t>
      </w:r>
      <w:r w:rsidR="00BD7198" w:rsidRPr="00BD7198">
        <w:rPr>
          <w:b/>
          <w:bCs w:val="0"/>
          <w:sz w:val="24"/>
          <w:szCs w:val="24"/>
        </w:rPr>
        <w:t>4 029 641,00</w:t>
      </w:r>
      <w:r w:rsidR="00BD7198" w:rsidRPr="00BD7198">
        <w:rPr>
          <w:sz w:val="24"/>
          <w:szCs w:val="24"/>
        </w:rPr>
        <w:t xml:space="preserve"> (четыре миллиона двадцать девять тысяч шестьсот сорок один) рубль 00 копеек РФ, с учетом НДС</w:t>
      </w:r>
      <w:r w:rsidR="00BD7198" w:rsidRPr="00BD7198">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316A7">
        <w:rPr>
          <w:bCs w:val="0"/>
          <w:sz w:val="24"/>
          <w:szCs w:val="24"/>
        </w:rPr>
        <w:fldChar w:fldCharType="begin"/>
      </w:r>
      <w:r w:rsidR="003F3A69">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A316A7">
        <w:rPr>
          <w:bCs w:val="0"/>
          <w:sz w:val="24"/>
          <w:szCs w:val="24"/>
        </w:rPr>
        <w:fldChar w:fldCharType="begin"/>
      </w:r>
      <w:r w:rsidR="003F3A69">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316A7">
        <w:rPr>
          <w:bCs w:val="0"/>
          <w:sz w:val="24"/>
          <w:szCs w:val="24"/>
        </w:rPr>
        <w:fldChar w:fldCharType="begin"/>
      </w:r>
      <w:r w:rsidR="003F3A69">
        <w:rPr>
          <w:bCs w:val="0"/>
          <w:sz w:val="24"/>
          <w:szCs w:val="24"/>
        </w:rPr>
        <w:instrText xml:space="preserve"> REF _Ref306138385 \r \h </w:instrText>
      </w:r>
      <w:r w:rsidR="00A316A7">
        <w:rPr>
          <w:bCs w:val="0"/>
          <w:sz w:val="24"/>
          <w:szCs w:val="24"/>
        </w:rPr>
      </w:r>
      <w:r w:rsidR="00A316A7">
        <w:rPr>
          <w:bCs w:val="0"/>
          <w:sz w:val="24"/>
          <w:szCs w:val="24"/>
        </w:rPr>
        <w:fldChar w:fldCharType="separate"/>
      </w:r>
      <w:r w:rsidR="00622B69">
        <w:rPr>
          <w:bCs w:val="0"/>
          <w:sz w:val="24"/>
          <w:szCs w:val="24"/>
        </w:rPr>
        <w:t>3.6.4</w:t>
      </w:r>
      <w:r w:rsidR="00A316A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A316A7" w:rsidRPr="000F4365">
        <w:rPr>
          <w:bCs w:val="0"/>
          <w:sz w:val="24"/>
          <w:szCs w:val="24"/>
        </w:rPr>
        <w:fldChar w:fldCharType="begin"/>
      </w:r>
      <w:r w:rsidR="003F3A69" w:rsidRPr="000F4365">
        <w:rPr>
          <w:bCs w:val="0"/>
          <w:sz w:val="24"/>
          <w:szCs w:val="24"/>
        </w:rPr>
        <w:instrText xml:space="preserve"> REF _Ref440271628 \r \h </w:instrText>
      </w:r>
      <w:r w:rsidR="00A316A7" w:rsidRPr="000F4365">
        <w:rPr>
          <w:bCs w:val="0"/>
          <w:sz w:val="24"/>
          <w:szCs w:val="24"/>
        </w:rPr>
      </w:r>
      <w:r w:rsidR="00A316A7" w:rsidRPr="000F4365">
        <w:rPr>
          <w:bCs w:val="0"/>
          <w:sz w:val="24"/>
          <w:szCs w:val="24"/>
        </w:rPr>
        <w:fldChar w:fldCharType="separate"/>
      </w:r>
      <w:r w:rsidR="00622B69">
        <w:rPr>
          <w:bCs w:val="0"/>
          <w:sz w:val="24"/>
          <w:szCs w:val="24"/>
        </w:rPr>
        <w:t>3.3.9</w:t>
      </w:r>
      <w:r w:rsidR="00A316A7"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79BB">
        <w:fldChar w:fldCharType="begin"/>
      </w:r>
      <w:r w:rsidR="008179BB">
        <w:instrText xml:space="preserve"> REF _Ref191386461 \n \h  \* MERGEFORMAT </w:instrText>
      </w:r>
      <w:r w:rsidR="008179BB">
        <w:fldChar w:fldCharType="separate"/>
      </w:r>
      <w:r w:rsidR="00622B69" w:rsidRPr="00622B69">
        <w:rPr>
          <w:bCs w:val="0"/>
          <w:sz w:val="24"/>
          <w:szCs w:val="24"/>
        </w:rPr>
        <w:t>3.3.10</w:t>
      </w:r>
      <w:r w:rsidR="008179BB">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w:t>
      </w:r>
      <w:r w:rsidRPr="00CF39D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8179BB">
        <w:fldChar w:fldCharType="begin"/>
      </w:r>
      <w:r w:rsidR="008179BB">
        <w:instrText xml:space="preserve"> REF _Ref440271993 \r \h  \* MERGEFORMAT </w:instrText>
      </w:r>
      <w:r w:rsidR="008179BB">
        <w:fldChar w:fldCharType="separate"/>
      </w:r>
      <w:r w:rsidR="00622B69" w:rsidRPr="00622B69">
        <w:rPr>
          <w:sz w:val="24"/>
          <w:szCs w:val="24"/>
        </w:rPr>
        <w:t>5.9</w:t>
      </w:r>
      <w:r w:rsidR="008179BB">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316A7">
        <w:rPr>
          <w:sz w:val="24"/>
          <w:szCs w:val="24"/>
        </w:rPr>
        <w:fldChar w:fldCharType="begin"/>
      </w:r>
      <w:r w:rsidR="003F3A69">
        <w:rPr>
          <w:sz w:val="24"/>
          <w:szCs w:val="24"/>
        </w:rPr>
        <w:instrText xml:space="preserve"> REF _Ref440271964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316A7">
        <w:rPr>
          <w:sz w:val="24"/>
          <w:szCs w:val="24"/>
        </w:rPr>
        <w:fldChar w:fldCharType="begin"/>
      </w:r>
      <w:r w:rsidR="003F3A69">
        <w:rPr>
          <w:sz w:val="24"/>
          <w:szCs w:val="24"/>
        </w:rPr>
        <w:instrText xml:space="preserve"> REF _Ref440272035 \r \h </w:instrText>
      </w:r>
      <w:r w:rsidR="00A316A7">
        <w:rPr>
          <w:sz w:val="24"/>
          <w:szCs w:val="24"/>
        </w:rPr>
      </w:r>
      <w:r w:rsidR="00A316A7">
        <w:rPr>
          <w:sz w:val="24"/>
          <w:szCs w:val="24"/>
        </w:rPr>
        <w:fldChar w:fldCharType="separate"/>
      </w:r>
      <w:r w:rsidR="00622B69">
        <w:rPr>
          <w:sz w:val="24"/>
          <w:szCs w:val="24"/>
        </w:rPr>
        <w:t>5.11</w:t>
      </w:r>
      <w:r w:rsidR="00A316A7">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316A7">
        <w:rPr>
          <w:sz w:val="24"/>
          <w:szCs w:val="24"/>
        </w:rPr>
        <w:fldChar w:fldCharType="begin"/>
      </w:r>
      <w:r w:rsidR="003F3A69">
        <w:rPr>
          <w:sz w:val="24"/>
          <w:szCs w:val="24"/>
        </w:rPr>
        <w:instrText xml:space="preserve"> REF _Ref440272051 \r \h </w:instrText>
      </w:r>
      <w:r w:rsidR="00A316A7">
        <w:rPr>
          <w:sz w:val="24"/>
          <w:szCs w:val="24"/>
        </w:rPr>
      </w:r>
      <w:r w:rsidR="00A316A7">
        <w:rPr>
          <w:sz w:val="24"/>
          <w:szCs w:val="24"/>
        </w:rPr>
        <w:fldChar w:fldCharType="separate"/>
      </w:r>
      <w:r w:rsidR="00622B69">
        <w:rPr>
          <w:sz w:val="24"/>
          <w:szCs w:val="24"/>
        </w:rPr>
        <w:t>5.12</w:t>
      </w:r>
      <w:r w:rsidR="00A316A7">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F82225">
        <w:rPr>
          <w:sz w:val="24"/>
          <w:szCs w:val="24"/>
        </w:rPr>
        <w:lastRenderedPageBreak/>
        <w:t xml:space="preserve">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8179BB">
        <w:fldChar w:fldCharType="begin"/>
      </w:r>
      <w:r w:rsidR="008179BB">
        <w:instrText xml:space="preserve"> REF _Ref440272119 \r \h  \* MERGEFORMAT </w:instrText>
      </w:r>
      <w:r w:rsidR="008179BB">
        <w:fldChar w:fldCharType="separate"/>
      </w:r>
      <w:r w:rsidR="00622B69" w:rsidRPr="00622B69">
        <w:rPr>
          <w:sz w:val="24"/>
          <w:szCs w:val="24"/>
        </w:rPr>
        <w:t>5.6.1</w:t>
      </w:r>
      <w:r w:rsidR="008179BB">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w:t>
      </w:r>
      <w:r w:rsidRPr="007D7C50">
        <w:rPr>
          <w:sz w:val="24"/>
          <w:szCs w:val="24"/>
        </w:rPr>
        <w:lastRenderedPageBreak/>
        <w:t>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8179BB">
        <w:fldChar w:fldCharType="begin"/>
      </w:r>
      <w:r w:rsidR="008179BB">
        <w:instrText xml:space="preserve"> REF _Ref440272147 \r \h  \* MERGEFORMAT </w:instrText>
      </w:r>
      <w:r w:rsidR="008179BB">
        <w:fldChar w:fldCharType="separate"/>
      </w:r>
      <w:r w:rsidR="00622B69" w:rsidRPr="00622B69">
        <w:rPr>
          <w:sz w:val="24"/>
          <w:szCs w:val="24"/>
        </w:rPr>
        <w:t>5.6.2</w:t>
      </w:r>
      <w:r w:rsidR="008179BB">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A316A7">
        <w:rPr>
          <w:sz w:val="24"/>
          <w:szCs w:val="24"/>
        </w:rPr>
        <w:fldChar w:fldCharType="begin"/>
      </w:r>
      <w:r w:rsidR="005111C8">
        <w:rPr>
          <w:sz w:val="24"/>
          <w:szCs w:val="24"/>
        </w:rPr>
        <w:instrText xml:space="preserve"> REF _Ref449017073 \r \h </w:instrText>
      </w:r>
      <w:r w:rsidR="00A316A7">
        <w:rPr>
          <w:sz w:val="24"/>
          <w:szCs w:val="24"/>
        </w:rPr>
      </w:r>
      <w:r w:rsidR="00A316A7">
        <w:rPr>
          <w:sz w:val="24"/>
          <w:szCs w:val="24"/>
        </w:rPr>
        <w:fldChar w:fldCharType="separate"/>
      </w:r>
      <w:r w:rsidR="005111C8">
        <w:rPr>
          <w:sz w:val="24"/>
          <w:szCs w:val="24"/>
        </w:rPr>
        <w:t>5.7</w:t>
      </w:r>
      <w:r w:rsidR="00A316A7">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316A7">
        <w:rPr>
          <w:sz w:val="24"/>
          <w:szCs w:val="24"/>
        </w:rPr>
        <w:fldChar w:fldCharType="begin"/>
      </w:r>
      <w:r w:rsidR="003C2207">
        <w:rPr>
          <w:sz w:val="24"/>
          <w:szCs w:val="24"/>
        </w:rPr>
        <w:instrText xml:space="preserve"> REF _Ref55336398 \r \h </w:instrText>
      </w:r>
      <w:r w:rsidR="00A316A7">
        <w:rPr>
          <w:sz w:val="24"/>
          <w:szCs w:val="24"/>
        </w:rPr>
      </w:r>
      <w:r w:rsidR="00A316A7">
        <w:rPr>
          <w:sz w:val="24"/>
          <w:szCs w:val="24"/>
        </w:rPr>
        <w:fldChar w:fldCharType="separate"/>
      </w:r>
      <w:r w:rsidR="00622B69">
        <w:rPr>
          <w:sz w:val="24"/>
          <w:szCs w:val="24"/>
        </w:rPr>
        <w:t>5.8</w:t>
      </w:r>
      <w:r w:rsidR="00A316A7">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316A7">
        <w:rPr>
          <w:sz w:val="24"/>
          <w:szCs w:val="24"/>
        </w:rPr>
        <w:fldChar w:fldCharType="begin"/>
      </w:r>
      <w:r w:rsidR="003C2207">
        <w:rPr>
          <w:sz w:val="24"/>
          <w:szCs w:val="24"/>
        </w:rPr>
        <w:instrText xml:space="preserve"> REF _Ref440272256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8179BB">
        <w:fldChar w:fldCharType="begin"/>
      </w:r>
      <w:r w:rsidR="008179BB">
        <w:instrText xml:space="preserve"> REF _Ref440272274 \r \h  \* MERGEFORMAT </w:instrText>
      </w:r>
      <w:r w:rsidR="008179BB">
        <w:fldChar w:fldCharType="separate"/>
      </w:r>
      <w:r w:rsidR="00622B69" w:rsidRPr="00622B69">
        <w:rPr>
          <w:sz w:val="24"/>
          <w:szCs w:val="24"/>
        </w:rPr>
        <w:t>5.14</w:t>
      </w:r>
      <w:r w:rsidR="008179BB">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8179BB">
        <w:fldChar w:fldCharType="begin"/>
      </w:r>
      <w:r w:rsidR="008179BB">
        <w:instrText xml:space="preserve"> REF _Ref191386482 \r \h  \* MERGEFORMAT </w:instrText>
      </w:r>
      <w:r w:rsidR="008179BB">
        <w:fldChar w:fldCharType="separate"/>
      </w:r>
      <w:r w:rsidR="00622B69" w:rsidRPr="00622B69">
        <w:rPr>
          <w:bCs w:val="0"/>
          <w:sz w:val="24"/>
          <w:szCs w:val="24"/>
        </w:rPr>
        <w:t>3.3.8.1</w:t>
      </w:r>
      <w:r w:rsidR="008179B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79BB">
        <w:fldChar w:fldCharType="begin"/>
      </w:r>
      <w:r w:rsidR="008179BB">
        <w:instrText xml:space="preserve"> REF _Ref307563248 \r \h  \* MERGEFORMAT </w:instrText>
      </w:r>
      <w:r w:rsidR="008179BB">
        <w:fldChar w:fldCharType="separate"/>
      </w:r>
      <w:r w:rsidR="00622B69" w:rsidRPr="00622B69">
        <w:rPr>
          <w:bCs w:val="0"/>
          <w:sz w:val="24"/>
          <w:szCs w:val="24"/>
          <w:lang w:val="en-US"/>
        </w:rPr>
        <w:t>a</w:t>
      </w:r>
      <w:r w:rsidR="00622B69" w:rsidRPr="008179BB">
        <w:rPr>
          <w:bCs w:val="0"/>
          <w:sz w:val="24"/>
          <w:szCs w:val="24"/>
        </w:rPr>
        <w:t>)</w:t>
      </w:r>
      <w:r w:rsidR="008179BB">
        <w:fldChar w:fldCharType="end"/>
      </w:r>
      <w:r w:rsidRPr="00E71A48">
        <w:rPr>
          <w:bCs w:val="0"/>
          <w:sz w:val="24"/>
          <w:szCs w:val="24"/>
        </w:rPr>
        <w:t xml:space="preserve">- </w:t>
      </w:r>
      <w:r w:rsidR="008179BB">
        <w:fldChar w:fldCharType="begin"/>
      </w:r>
      <w:r w:rsidR="008179BB">
        <w:instrText xml:space="preserve"> REF _Ref307563262 \r \h  \* MERGEFORMAT </w:instrText>
      </w:r>
      <w:r w:rsidR="008179BB">
        <w:fldChar w:fldCharType="separate"/>
      </w:r>
      <w:r w:rsidR="00622B69" w:rsidRPr="00622B69">
        <w:rPr>
          <w:bCs w:val="0"/>
          <w:sz w:val="24"/>
          <w:szCs w:val="24"/>
          <w:lang w:val="en-US"/>
        </w:rPr>
        <w:t>g</w:t>
      </w:r>
      <w:r w:rsidR="00622B69" w:rsidRPr="008179BB">
        <w:rPr>
          <w:bCs w:val="0"/>
          <w:sz w:val="24"/>
          <w:szCs w:val="24"/>
        </w:rPr>
        <w:t>)</w:t>
      </w:r>
      <w:r w:rsidR="008179BB">
        <w:fldChar w:fldCharType="end"/>
      </w:r>
      <w:r w:rsidRPr="00E71A48">
        <w:rPr>
          <w:bCs w:val="0"/>
          <w:sz w:val="24"/>
          <w:szCs w:val="24"/>
        </w:rPr>
        <w:t xml:space="preserve">п. </w:t>
      </w:r>
      <w:r w:rsidR="008179BB">
        <w:fldChar w:fldCharType="begin"/>
      </w:r>
      <w:r w:rsidR="008179BB">
        <w:instrText xml:space="preserve"> REF _Ref306032591 \r \h  \* MERGEFORMAT </w:instrText>
      </w:r>
      <w:r w:rsidR="008179BB">
        <w:fldChar w:fldCharType="separate"/>
      </w:r>
      <w:r w:rsidR="00622B69" w:rsidRPr="00622B69">
        <w:rPr>
          <w:bCs w:val="0"/>
          <w:sz w:val="24"/>
          <w:szCs w:val="24"/>
        </w:rPr>
        <w:t>3.3.10.4</w:t>
      </w:r>
      <w:r w:rsidR="008179B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316A7">
        <w:rPr>
          <w:sz w:val="24"/>
          <w:szCs w:val="24"/>
        </w:rPr>
        <w:fldChar w:fldCharType="begin"/>
      </w:r>
      <w:r w:rsidR="000F4365">
        <w:rPr>
          <w:bCs w:val="0"/>
          <w:sz w:val="24"/>
          <w:szCs w:val="24"/>
        </w:rPr>
        <w:instrText xml:space="preserve"> REF _Ref303669127 \r \h </w:instrText>
      </w:r>
      <w:r w:rsidR="00A316A7">
        <w:rPr>
          <w:sz w:val="24"/>
          <w:szCs w:val="24"/>
        </w:rPr>
      </w:r>
      <w:r w:rsidR="00A316A7">
        <w:rPr>
          <w:sz w:val="24"/>
          <w:szCs w:val="24"/>
        </w:rPr>
        <w:fldChar w:fldCharType="separate"/>
      </w:r>
      <w:r w:rsidR="00622B69">
        <w:rPr>
          <w:bCs w:val="0"/>
          <w:sz w:val="24"/>
          <w:szCs w:val="24"/>
        </w:rPr>
        <w:t>3.3.8.2</w:t>
      </w:r>
      <w:r w:rsidR="00A316A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16A7">
        <w:rPr>
          <w:bCs w:val="0"/>
          <w:sz w:val="24"/>
          <w:szCs w:val="24"/>
        </w:rPr>
        <w:fldChar w:fldCharType="begin"/>
      </w:r>
      <w:r w:rsidR="003C2207">
        <w:rPr>
          <w:bCs w:val="0"/>
          <w:sz w:val="24"/>
          <w:szCs w:val="24"/>
        </w:rPr>
        <w:instrText xml:space="preserve"> REF _Ref440272510 \r \h </w:instrText>
      </w:r>
      <w:r w:rsidR="00A316A7">
        <w:rPr>
          <w:bCs w:val="0"/>
          <w:sz w:val="24"/>
          <w:szCs w:val="24"/>
        </w:rPr>
      </w:r>
      <w:r w:rsidR="00A316A7">
        <w:rPr>
          <w:bCs w:val="0"/>
          <w:sz w:val="24"/>
          <w:szCs w:val="24"/>
        </w:rPr>
        <w:fldChar w:fldCharType="separate"/>
      </w:r>
      <w:r w:rsidR="00622B69">
        <w:rPr>
          <w:bCs w:val="0"/>
          <w:sz w:val="24"/>
          <w:szCs w:val="24"/>
        </w:rPr>
        <w:t>5.15</w:t>
      </w:r>
      <w:r w:rsidR="00A316A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lastRenderedPageBreak/>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8179BB">
        <w:fldChar w:fldCharType="begin"/>
      </w:r>
      <w:r w:rsidR="008179BB">
        <w:instrText xml:space="preserve"> REF _Ref440969765 \r \h  \* MERGEFORMAT </w:instrText>
      </w:r>
      <w:r w:rsidR="008179BB">
        <w:fldChar w:fldCharType="separate"/>
      </w:r>
      <w:r w:rsidR="00622B69" w:rsidRPr="00622B69">
        <w:rPr>
          <w:bCs w:val="0"/>
          <w:iCs/>
          <w:sz w:val="24"/>
          <w:szCs w:val="24"/>
        </w:rPr>
        <w:t>3.3.12</w:t>
      </w:r>
      <w:r w:rsidR="008179BB">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8179BB">
        <w:fldChar w:fldCharType="begin"/>
      </w:r>
      <w:r w:rsidR="008179BB">
        <w:instrText xml:space="preserve"> REF _Ref440289401 \r \h  \* MERGEFORMAT </w:instrText>
      </w:r>
      <w:r w:rsidR="008179BB">
        <w:fldChar w:fldCharType="separate"/>
      </w:r>
      <w:r w:rsidR="00622B69" w:rsidRPr="00622B69">
        <w:rPr>
          <w:bCs w:val="0"/>
          <w:iCs/>
          <w:sz w:val="24"/>
          <w:szCs w:val="24"/>
        </w:rPr>
        <w:t>3.3.13</w:t>
      </w:r>
      <w:r w:rsidR="008179BB">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316A7">
        <w:rPr>
          <w:bCs w:val="0"/>
          <w:sz w:val="24"/>
          <w:szCs w:val="24"/>
          <w:lang w:eastAsia="ru-RU"/>
        </w:rPr>
        <w:fldChar w:fldCharType="begin"/>
      </w:r>
      <w:r w:rsidR="003C2207">
        <w:rPr>
          <w:bCs w:val="0"/>
          <w:sz w:val="24"/>
          <w:szCs w:val="24"/>
          <w:lang w:eastAsia="ru-RU"/>
        </w:rPr>
        <w:instrText xml:space="preserve"> REF _Ref440272678 \r \h </w:instrText>
      </w:r>
      <w:r w:rsidR="00A316A7">
        <w:rPr>
          <w:bCs w:val="0"/>
          <w:sz w:val="24"/>
          <w:szCs w:val="24"/>
          <w:lang w:eastAsia="ru-RU"/>
        </w:rPr>
      </w:r>
      <w:r w:rsidR="00A316A7">
        <w:rPr>
          <w:bCs w:val="0"/>
          <w:sz w:val="24"/>
          <w:szCs w:val="24"/>
          <w:lang w:eastAsia="ru-RU"/>
        </w:rPr>
        <w:fldChar w:fldCharType="separate"/>
      </w:r>
      <w:r w:rsidR="00622B69">
        <w:rPr>
          <w:bCs w:val="0"/>
          <w:sz w:val="24"/>
          <w:szCs w:val="24"/>
          <w:lang w:eastAsia="ru-RU"/>
        </w:rPr>
        <w:t>5.13</w:t>
      </w:r>
      <w:r w:rsidR="00A316A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В соглашении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8179BB">
        <w:fldChar w:fldCharType="begin"/>
      </w:r>
      <w:r w:rsidR="008179BB">
        <w:instrText xml:space="preserve"> REF _Ref306008743 \r \h  \* MERGEFORMAT </w:instrText>
      </w:r>
      <w:r w:rsidR="008179BB">
        <w:fldChar w:fldCharType="separate"/>
      </w:r>
      <w:r w:rsidR="00622B69" w:rsidRPr="00622B69">
        <w:rPr>
          <w:bCs w:val="0"/>
          <w:sz w:val="24"/>
          <w:szCs w:val="24"/>
        </w:rPr>
        <w:t>3.3.4</w:t>
      </w:r>
      <w:r w:rsidR="008179BB">
        <w:fldChar w:fldCharType="end"/>
      </w:r>
      <w:r w:rsidRPr="00E71A48">
        <w:rPr>
          <w:bCs w:val="0"/>
          <w:sz w:val="24"/>
          <w:szCs w:val="24"/>
        </w:rPr>
        <w:t xml:space="preserve">) после истечения срока окончания подачи заявок (п. </w:t>
      </w:r>
      <w:r w:rsidR="00A316A7">
        <w:rPr>
          <w:sz w:val="24"/>
          <w:szCs w:val="24"/>
        </w:rPr>
        <w:fldChar w:fldCharType="begin"/>
      </w:r>
      <w:r w:rsidR="00065ED6">
        <w:rPr>
          <w:bCs w:val="0"/>
          <w:sz w:val="24"/>
          <w:szCs w:val="24"/>
        </w:rPr>
        <w:instrText xml:space="preserve"> REF _Ref440289953 \r \h </w:instrText>
      </w:r>
      <w:r w:rsidR="00A316A7">
        <w:rPr>
          <w:sz w:val="24"/>
          <w:szCs w:val="24"/>
        </w:rPr>
      </w:r>
      <w:r w:rsidR="00A316A7">
        <w:rPr>
          <w:sz w:val="24"/>
          <w:szCs w:val="24"/>
        </w:rPr>
        <w:fldChar w:fldCharType="separate"/>
      </w:r>
      <w:r w:rsidR="00622B69">
        <w:rPr>
          <w:bCs w:val="0"/>
          <w:sz w:val="24"/>
          <w:szCs w:val="24"/>
        </w:rPr>
        <w:t>3.4.1.3</w:t>
      </w:r>
      <w:r w:rsidR="00A316A7">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16A7">
        <w:rPr>
          <w:bCs w:val="0"/>
          <w:sz w:val="24"/>
          <w:szCs w:val="24"/>
        </w:rPr>
        <w:fldChar w:fldCharType="begin"/>
      </w:r>
      <w:r w:rsidR="00414CAF">
        <w:rPr>
          <w:bCs w:val="0"/>
          <w:sz w:val="24"/>
          <w:szCs w:val="24"/>
        </w:rPr>
        <w:instrText xml:space="preserve"> REF _Ref303683929 \r \h </w:instrText>
      </w:r>
      <w:r w:rsidR="00A316A7">
        <w:rPr>
          <w:bCs w:val="0"/>
          <w:sz w:val="24"/>
          <w:szCs w:val="24"/>
        </w:rPr>
      </w:r>
      <w:r w:rsidR="00A316A7">
        <w:rPr>
          <w:bCs w:val="0"/>
          <w:sz w:val="24"/>
          <w:szCs w:val="24"/>
        </w:rPr>
        <w:fldChar w:fldCharType="separate"/>
      </w:r>
      <w:r w:rsidR="00622B69">
        <w:rPr>
          <w:bCs w:val="0"/>
          <w:sz w:val="24"/>
          <w:szCs w:val="24"/>
        </w:rPr>
        <w:t>3.10</w:t>
      </w:r>
      <w:r w:rsidR="00A316A7">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случаях, указанных в п. </w:t>
      </w:r>
      <w:r w:rsidR="008179BB">
        <w:fldChar w:fldCharType="begin"/>
      </w:r>
      <w:r w:rsidR="008179BB">
        <w:instrText xml:space="preserve"> REF _Ref305753174 \r \h  \* MERGEFORMAT </w:instrText>
      </w:r>
      <w:r w:rsidR="008179BB">
        <w:fldChar w:fldCharType="separate"/>
      </w:r>
      <w:r w:rsidR="00622B69" w:rsidRPr="00622B69">
        <w:rPr>
          <w:bCs w:val="0"/>
          <w:sz w:val="24"/>
          <w:szCs w:val="24"/>
        </w:rPr>
        <w:t>3.3.14.4</w:t>
      </w:r>
      <w:r w:rsidR="008179B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8179BB">
        <w:fldChar w:fldCharType="begin"/>
      </w:r>
      <w:r w:rsidR="008179BB">
        <w:instrText xml:space="preserve"> REF _Ref440272256 \r \h  \* MERGEFORMAT </w:instrText>
      </w:r>
      <w:r w:rsidR="008179BB">
        <w:fldChar w:fldCharType="separate"/>
      </w:r>
      <w:r w:rsidR="00622B69" w:rsidRPr="00622B69">
        <w:rPr>
          <w:bCs w:val="0"/>
          <w:sz w:val="24"/>
          <w:szCs w:val="24"/>
          <w:lang w:eastAsia="ru-RU"/>
        </w:rPr>
        <w:t>5.13</w:t>
      </w:r>
      <w:r w:rsidR="008179BB">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8179BB">
        <w:fldChar w:fldCharType="begin"/>
      </w:r>
      <w:r w:rsidR="008179BB">
        <w:instrText xml:space="preserve"> REF _Ref441574460 \r \h  \* MERGEFORMAT </w:instrText>
      </w:r>
      <w:r w:rsidR="008179BB">
        <w:fldChar w:fldCharType="separate"/>
      </w:r>
      <w:r w:rsidR="00622B69" w:rsidRPr="00622B69">
        <w:rPr>
          <w:bCs w:val="0"/>
          <w:sz w:val="24"/>
          <w:szCs w:val="24"/>
          <w:lang w:eastAsia="ru-RU"/>
        </w:rPr>
        <w:t>5.16</w:t>
      </w:r>
      <w:r w:rsidR="008179BB">
        <w:fldChar w:fldCharType="end"/>
      </w:r>
      <w:r w:rsidRPr="008D1B83">
        <w:rPr>
          <w:bCs w:val="0"/>
          <w:sz w:val="24"/>
          <w:szCs w:val="24"/>
        </w:rPr>
        <w:t xml:space="preserve">), в срок не позднее даты и времени окончания приема </w:t>
      </w:r>
      <w:r w:rsidRPr="00014B8F">
        <w:rPr>
          <w:bCs w:val="0"/>
          <w:sz w:val="24"/>
          <w:szCs w:val="24"/>
        </w:rPr>
        <w:t xml:space="preserve">заявок, указанных в пункте </w:t>
      </w:r>
      <w:r w:rsidR="008179BB" w:rsidRPr="00014B8F">
        <w:fldChar w:fldCharType="begin"/>
      </w:r>
      <w:r w:rsidR="008179BB" w:rsidRPr="00014B8F">
        <w:instrText xml:space="preserve"> REF _Ref440289953 \r \h  \* MERGEFORMAT </w:instrText>
      </w:r>
      <w:r w:rsidR="008179BB" w:rsidRPr="00014B8F">
        <w:fldChar w:fldCharType="separate"/>
      </w:r>
      <w:r w:rsidR="00622B69" w:rsidRPr="00014B8F">
        <w:rPr>
          <w:bCs w:val="0"/>
          <w:sz w:val="24"/>
          <w:szCs w:val="24"/>
        </w:rPr>
        <w:t>3.4.1.3</w:t>
      </w:r>
      <w:r w:rsidR="008179BB" w:rsidRPr="00014B8F">
        <w:fldChar w:fldCharType="end"/>
      </w:r>
      <w:r w:rsidRPr="00014B8F">
        <w:rPr>
          <w:bCs w:val="0"/>
          <w:sz w:val="24"/>
          <w:szCs w:val="24"/>
        </w:rPr>
        <w:t xml:space="preserve"> настоящей Документации, по адресу: </w:t>
      </w:r>
      <w:r w:rsidR="00DC32FC" w:rsidRPr="00014B8F">
        <w:rPr>
          <w:bCs w:val="0"/>
          <w:sz w:val="24"/>
          <w:szCs w:val="24"/>
        </w:rPr>
        <w:t xml:space="preserve">РФ, 127018, г. Москва, ул. 2-я Ямская, дом 4, </w:t>
      </w:r>
      <w:proofErr w:type="spellStart"/>
      <w:r w:rsidR="00DC32FC" w:rsidRPr="00014B8F">
        <w:rPr>
          <w:bCs w:val="0"/>
          <w:sz w:val="24"/>
          <w:szCs w:val="24"/>
        </w:rPr>
        <w:t>каб</w:t>
      </w:r>
      <w:proofErr w:type="spellEnd"/>
      <w:r w:rsidR="00DC32FC" w:rsidRPr="00014B8F">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014B8F">
        <w:rPr>
          <w:bCs w:val="0"/>
          <w:sz w:val="24"/>
          <w:szCs w:val="24"/>
        </w:rPr>
        <w:t>. Оригинал соглашения о неустойке должен быть надежно запечатан в конверт, на</w:t>
      </w:r>
      <w:r w:rsidRPr="008D1B83">
        <w:rPr>
          <w:bCs w:val="0"/>
          <w:sz w:val="24"/>
          <w:szCs w:val="24"/>
        </w:rPr>
        <w:t xml:space="preserve">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8179BB">
        <w:fldChar w:fldCharType="begin"/>
      </w:r>
      <w:r w:rsidR="008179BB">
        <w:instrText xml:space="preserve"> REF _Ref191386085 \r \h  \* MERGEFORMAT </w:instrText>
      </w:r>
      <w:r w:rsidR="008179BB">
        <w:fldChar w:fldCharType="separate"/>
      </w:r>
      <w:r w:rsidR="00622B69" w:rsidRPr="00622B69">
        <w:rPr>
          <w:sz w:val="24"/>
          <w:szCs w:val="24"/>
        </w:rPr>
        <w:t>1.1.1</w:t>
      </w:r>
      <w:r w:rsidR="008179BB">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8179BB">
        <w:fldChar w:fldCharType="begin"/>
      </w:r>
      <w:r w:rsidR="008179BB">
        <w:instrText xml:space="preserve"> REF _Ref303323780 \r \h  \* MERGEFORMAT </w:instrText>
      </w:r>
      <w:r w:rsidR="008179BB">
        <w:fldChar w:fldCharType="separate"/>
      </w:r>
      <w:r w:rsidR="00622B69" w:rsidRPr="00622B69">
        <w:rPr>
          <w:sz w:val="24"/>
          <w:szCs w:val="24"/>
        </w:rPr>
        <w:t>1.1.4</w:t>
      </w:r>
      <w:r w:rsidR="008179BB">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A316A7">
        <w:rPr>
          <w:sz w:val="24"/>
          <w:szCs w:val="24"/>
        </w:rPr>
        <w:fldChar w:fldCharType="begin"/>
      </w:r>
      <w:r>
        <w:rPr>
          <w:sz w:val="24"/>
          <w:szCs w:val="24"/>
        </w:rPr>
        <w:instrText xml:space="preserve"> REF _Ref442188624 \r \h </w:instrText>
      </w:r>
      <w:r w:rsidR="00A316A7">
        <w:rPr>
          <w:sz w:val="24"/>
          <w:szCs w:val="24"/>
        </w:rPr>
      </w:r>
      <w:r w:rsidR="00A316A7">
        <w:rPr>
          <w:sz w:val="24"/>
          <w:szCs w:val="24"/>
        </w:rPr>
        <w:fldChar w:fldCharType="separate"/>
      </w:r>
      <w:r w:rsidR="00622B69">
        <w:rPr>
          <w:sz w:val="24"/>
          <w:szCs w:val="24"/>
        </w:rPr>
        <w:t>3.3.14.9</w:t>
      </w:r>
      <w:r w:rsidR="00A316A7">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014B8F">
        <w:rPr>
          <w:b/>
          <w:bCs w:val="0"/>
          <w:sz w:val="24"/>
          <w:szCs w:val="24"/>
        </w:rPr>
        <w:t xml:space="preserve">минут </w:t>
      </w:r>
      <w:r w:rsidR="00014B8F" w:rsidRPr="00014B8F">
        <w:rPr>
          <w:b/>
          <w:bCs w:val="0"/>
          <w:sz w:val="24"/>
          <w:szCs w:val="24"/>
        </w:rPr>
        <w:t>10</w:t>
      </w:r>
      <w:r w:rsidR="002B5044" w:rsidRPr="00014B8F">
        <w:rPr>
          <w:b/>
          <w:bCs w:val="0"/>
          <w:sz w:val="24"/>
          <w:szCs w:val="24"/>
        </w:rPr>
        <w:t xml:space="preserve"> </w:t>
      </w:r>
      <w:r w:rsidR="00014B8F" w:rsidRPr="00014B8F">
        <w:rPr>
          <w:b/>
          <w:bCs w:val="0"/>
          <w:sz w:val="24"/>
          <w:szCs w:val="24"/>
        </w:rPr>
        <w:t>июня</w:t>
      </w:r>
      <w:r w:rsidR="002B5044" w:rsidRPr="00014B8F">
        <w:rPr>
          <w:b/>
          <w:bCs w:val="0"/>
          <w:sz w:val="24"/>
          <w:szCs w:val="24"/>
        </w:rPr>
        <w:t xml:space="preserve"> 2016 года</w:t>
      </w:r>
      <w:r w:rsidR="00BC2634" w:rsidRPr="00014B8F">
        <w:rPr>
          <w:b/>
          <w:bCs w:val="0"/>
          <w:sz w:val="24"/>
          <w:szCs w:val="24"/>
        </w:rPr>
        <w:t xml:space="preserve">, </w:t>
      </w:r>
      <w:r w:rsidR="00BC2634" w:rsidRPr="00014B8F">
        <w:rPr>
          <w:bCs w:val="0"/>
          <w:sz w:val="24"/>
          <w:szCs w:val="24"/>
        </w:rPr>
        <w:t xml:space="preserve">при этом предложенная Участником в Письме о подаче оферты </w:t>
      </w:r>
      <w:r w:rsidR="00BC2634" w:rsidRPr="00014B8F">
        <w:rPr>
          <w:bCs w:val="0"/>
          <w:spacing w:val="-2"/>
          <w:sz w:val="24"/>
          <w:szCs w:val="24"/>
        </w:rPr>
        <w:t>(под</w:t>
      </w:r>
      <w:r w:rsidR="00BC2634" w:rsidRPr="00014B8F">
        <w:rPr>
          <w:bCs w:val="0"/>
          <w:sz w:val="24"/>
          <w:szCs w:val="24"/>
        </w:rPr>
        <w:t xml:space="preserve">раздел </w:t>
      </w:r>
      <w:r w:rsidR="00A316A7" w:rsidRPr="00014B8F">
        <w:rPr>
          <w:bCs w:val="0"/>
          <w:sz w:val="24"/>
          <w:szCs w:val="24"/>
        </w:rPr>
        <w:fldChar w:fldCharType="begin"/>
      </w:r>
      <w:r w:rsidR="00BC2634" w:rsidRPr="00014B8F">
        <w:rPr>
          <w:bCs w:val="0"/>
          <w:sz w:val="24"/>
          <w:szCs w:val="24"/>
        </w:rPr>
        <w:instrText xml:space="preserve"> REF _Ref55336310 \r \h </w:instrText>
      </w:r>
      <w:r w:rsidR="00014B8F">
        <w:rPr>
          <w:bCs w:val="0"/>
          <w:sz w:val="24"/>
          <w:szCs w:val="24"/>
        </w:rPr>
        <w:instrText xml:space="preserve"> \* MERGEFORMAT </w:instrText>
      </w:r>
      <w:r w:rsidR="00A316A7" w:rsidRPr="00014B8F">
        <w:rPr>
          <w:bCs w:val="0"/>
          <w:sz w:val="24"/>
          <w:szCs w:val="24"/>
        </w:rPr>
      </w:r>
      <w:r w:rsidR="00A316A7" w:rsidRPr="00014B8F">
        <w:rPr>
          <w:bCs w:val="0"/>
          <w:sz w:val="24"/>
          <w:szCs w:val="24"/>
        </w:rPr>
        <w:fldChar w:fldCharType="separate"/>
      </w:r>
      <w:r w:rsidR="00622B69" w:rsidRPr="00014B8F">
        <w:rPr>
          <w:bCs w:val="0"/>
          <w:sz w:val="24"/>
          <w:szCs w:val="24"/>
        </w:rPr>
        <w:t>5.1</w:t>
      </w:r>
      <w:r w:rsidR="00A316A7" w:rsidRPr="00014B8F">
        <w:rPr>
          <w:bCs w:val="0"/>
          <w:sz w:val="24"/>
          <w:szCs w:val="24"/>
        </w:rPr>
        <w:fldChar w:fldCharType="end"/>
      </w:r>
      <w:r w:rsidR="00BC2634" w:rsidRPr="00014B8F">
        <w:rPr>
          <w:bCs w:val="0"/>
          <w:sz w:val="24"/>
          <w:szCs w:val="24"/>
          <w:lang w:eastAsia="ru-RU"/>
        </w:rPr>
        <w:t>)</w:t>
      </w:r>
      <w:r w:rsidR="00BC2634" w:rsidRPr="00014B8F">
        <w:rPr>
          <w:bCs w:val="0"/>
          <w:sz w:val="24"/>
          <w:szCs w:val="24"/>
        </w:rPr>
        <w:t xml:space="preserve"> цена должна соответствовать цене, указанной Участником на «котировочной</w:t>
      </w:r>
      <w:r w:rsidR="00BC2634" w:rsidRPr="00BB27D7">
        <w:rPr>
          <w:bCs w:val="0"/>
          <w:sz w:val="24"/>
          <w:szCs w:val="24"/>
        </w:rPr>
        <w:t xml:space="preserve"> доске» ЭТП</w:t>
      </w:r>
      <w:r w:rsidR="00717F60" w:rsidRPr="00BC2634">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_Ref441574649 \r \h  \* MERGEFORMAT </w:instrText>
      </w:r>
      <w:r w:rsidR="008179BB">
        <w:fldChar w:fldCharType="separate"/>
      </w:r>
      <w:r w:rsidR="00622B69" w:rsidRPr="00622B69">
        <w:rPr>
          <w:sz w:val="24"/>
          <w:szCs w:val="24"/>
        </w:rPr>
        <w:t>5.16</w:t>
      </w:r>
      <w:r w:rsidR="008179BB">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Pr>
          <w:bCs w:val="0"/>
          <w:sz w:val="24"/>
          <w:szCs w:val="24"/>
        </w:rPr>
        <w:t>3.4.1.3</w:t>
      </w:r>
      <w:r w:rsidR="008179B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79BB">
        <w:fldChar w:fldCharType="begin"/>
      </w:r>
      <w:r w:rsidR="008179BB">
        <w:instrText xml:space="preserve"> REF _Ref55279015 \r \h  \* MERGEFORMAT </w:instrText>
      </w:r>
      <w:r w:rsidR="008179BB">
        <w:fldChar w:fldCharType="separate"/>
      </w:r>
      <w:r w:rsidRPr="00622B69">
        <w:rPr>
          <w:sz w:val="24"/>
          <w:szCs w:val="24"/>
        </w:rPr>
        <w:t>3.3.1.6</w:t>
      </w:r>
      <w:r w:rsidR="008179BB">
        <w:fldChar w:fldCharType="end"/>
      </w:r>
      <w:r w:rsidRPr="00223D18">
        <w:rPr>
          <w:sz w:val="24"/>
          <w:szCs w:val="24"/>
        </w:rPr>
        <w:t xml:space="preserve">, </w:t>
      </w:r>
      <w:r w:rsidR="008179BB">
        <w:fldChar w:fldCharType="begin"/>
      </w:r>
      <w:r w:rsidR="008179BB">
        <w:instrText xml:space="preserve"> REF _Ref195087786 \r \h  \* MERGEFORMAT </w:instrText>
      </w:r>
      <w:r w:rsidR="008179BB">
        <w:fldChar w:fldCharType="separate"/>
      </w:r>
      <w:r w:rsidRPr="00622B69">
        <w:rPr>
          <w:sz w:val="24"/>
          <w:szCs w:val="24"/>
        </w:rPr>
        <w:t>3.3.1.7</w:t>
      </w:r>
      <w:r w:rsidR="008179B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t>Оценка Заявок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E71A48">
        <w:rPr>
          <w:szCs w:val="24"/>
        </w:rPr>
        <w:t>Общие положения</w:t>
      </w:r>
      <w:bookmarkEnd w:id="354"/>
      <w:bookmarkEnd w:id="355"/>
      <w:bookmarkEnd w:id="356"/>
      <w:bookmarkEnd w:id="357"/>
      <w:bookmarkEnd w:id="358"/>
      <w:bookmarkEnd w:id="359"/>
      <w:bookmarkEnd w:id="36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8179BB">
        <w:fldChar w:fldCharType="begin"/>
      </w:r>
      <w:r w:rsidR="008179BB">
        <w:instrText xml:space="preserve"> REF _Ref93089454 \n \h  \* MERGEFORMAT </w:instrText>
      </w:r>
      <w:r w:rsidR="008179BB">
        <w:fldChar w:fldCharType="separate"/>
      </w:r>
      <w:r w:rsidR="00622B69" w:rsidRPr="00622B69">
        <w:rPr>
          <w:bCs w:val="0"/>
          <w:sz w:val="24"/>
          <w:szCs w:val="24"/>
        </w:rPr>
        <w:t>3.6.2</w:t>
      </w:r>
      <w:r w:rsidR="008179BB">
        <w:fldChar w:fldCharType="end"/>
      </w:r>
      <w:r w:rsidRPr="00E71A48">
        <w:rPr>
          <w:bCs w:val="0"/>
          <w:sz w:val="24"/>
          <w:szCs w:val="24"/>
        </w:rPr>
        <w:t xml:space="preserve">), проведение (при необходимости) переговоров (пункт </w:t>
      </w:r>
      <w:r w:rsidR="008179BB">
        <w:fldChar w:fldCharType="begin"/>
      </w:r>
      <w:r w:rsidR="008179BB">
        <w:instrText xml:space="preserve"> REF _Ref303670674 \n \h  \* MERGEFORMAT </w:instrText>
      </w:r>
      <w:r w:rsidR="008179BB">
        <w:fldChar w:fldCharType="separate"/>
      </w:r>
      <w:r w:rsidR="00622B69" w:rsidRPr="00622B69">
        <w:rPr>
          <w:bCs w:val="0"/>
          <w:sz w:val="24"/>
          <w:szCs w:val="24"/>
        </w:rPr>
        <w:t>3.6.3</w:t>
      </w:r>
      <w:r w:rsidR="008179BB">
        <w:fldChar w:fldCharType="end"/>
      </w:r>
      <w:r w:rsidRPr="00E71A48">
        <w:rPr>
          <w:bCs w:val="0"/>
          <w:sz w:val="24"/>
          <w:szCs w:val="24"/>
        </w:rPr>
        <w:t>) и оценочную стадию (пункт</w:t>
      </w:r>
      <w:r w:rsidR="007F3FB7" w:rsidRPr="00E71A48">
        <w:rPr>
          <w:bCs w:val="0"/>
          <w:sz w:val="24"/>
          <w:szCs w:val="24"/>
        </w:rPr>
        <w:t xml:space="preserve"> </w:t>
      </w:r>
      <w:r w:rsidR="008179BB">
        <w:fldChar w:fldCharType="begin"/>
      </w:r>
      <w:r w:rsidR="008179BB">
        <w:instrText xml:space="preserve"> REF _Ref306138385 \r \h  \* MERGEFORMAT </w:instrText>
      </w:r>
      <w:r w:rsidR="008179BB">
        <w:fldChar w:fldCharType="separate"/>
      </w:r>
      <w:r w:rsidR="00622B69" w:rsidRPr="00622B69">
        <w:rPr>
          <w:bCs w:val="0"/>
          <w:sz w:val="24"/>
          <w:szCs w:val="24"/>
        </w:rPr>
        <w:t>3.6.4</w:t>
      </w:r>
      <w:r w:rsidR="008179BB">
        <w:fldChar w:fldCharType="end"/>
      </w:r>
      <w:r w:rsidRPr="00E71A48">
        <w:rPr>
          <w:bCs w:val="0"/>
          <w:sz w:val="24"/>
          <w:szCs w:val="24"/>
        </w:rPr>
        <w:t>).</w:t>
      </w:r>
    </w:p>
    <w:p w:rsidR="00717F60" w:rsidRPr="00E71A48"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E71A48">
        <w:rPr>
          <w:szCs w:val="24"/>
        </w:rPr>
        <w:t>Отборочная стадия</w:t>
      </w:r>
      <w:bookmarkEnd w:id="361"/>
      <w:bookmarkEnd w:id="362"/>
      <w:bookmarkEnd w:id="363"/>
      <w:bookmarkEnd w:id="364"/>
      <w:bookmarkEnd w:id="365"/>
      <w:bookmarkEnd w:id="366"/>
      <w:bookmarkEnd w:id="367"/>
      <w:bookmarkEnd w:id="36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69"/>
      <w:bookmarkEnd w:id="370"/>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179BB">
        <w:fldChar w:fldCharType="begin"/>
      </w:r>
      <w:r w:rsidR="008179BB">
        <w:instrText xml:space="preserve"> REF _Ref444179578 \r \h  \* MERGEFORMAT </w:instrText>
      </w:r>
      <w:r w:rsidR="008179BB">
        <w:fldChar w:fldCharType="separate"/>
      </w:r>
      <w:r w:rsidRPr="003A59B8">
        <w:rPr>
          <w:sz w:val="24"/>
          <w:szCs w:val="24"/>
        </w:rPr>
        <w:t>5.11</w:t>
      </w:r>
      <w:r w:rsidR="008179BB">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179BB">
        <w:fldChar w:fldCharType="begin"/>
      </w:r>
      <w:r w:rsidR="008179BB">
        <w:instrText xml:space="preserve"> REF _Ref306176386 \r \h  \* MERGEFORMAT </w:instrText>
      </w:r>
      <w:r w:rsidR="008179BB">
        <w:fldChar w:fldCharType="separate"/>
      </w:r>
      <w:r w:rsidRPr="003A59B8">
        <w:rPr>
          <w:sz w:val="24"/>
          <w:szCs w:val="24"/>
        </w:rPr>
        <w:t>3.3.14</w:t>
      </w:r>
      <w:r w:rsidR="008179BB">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8179BB">
        <w:fldChar w:fldCharType="begin"/>
      </w:r>
      <w:r w:rsidR="008179BB">
        <w:instrText xml:space="preserve"> REF _Ref306176386 \r \h  \* MERGEFORMAT </w:instrText>
      </w:r>
      <w:r w:rsidR="008179BB">
        <w:fldChar w:fldCharType="separate"/>
      </w:r>
      <w:r w:rsidR="00622B69" w:rsidRPr="00622B69">
        <w:rPr>
          <w:sz w:val="24"/>
          <w:szCs w:val="24"/>
        </w:rPr>
        <w:t>3.3.14</w:t>
      </w:r>
      <w:r w:rsidR="008179B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E71A48">
        <w:rPr>
          <w:szCs w:val="24"/>
        </w:rPr>
        <w:t>Проведение переговоров</w:t>
      </w:r>
      <w:bookmarkEnd w:id="371"/>
      <w:bookmarkEnd w:id="372"/>
      <w:bookmarkEnd w:id="373"/>
      <w:bookmarkEnd w:id="374"/>
      <w:bookmarkEnd w:id="375"/>
      <w:bookmarkEnd w:id="376"/>
      <w:bookmarkEnd w:id="377"/>
      <w:bookmarkEnd w:id="378"/>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E71A48">
        <w:rPr>
          <w:szCs w:val="24"/>
        </w:rPr>
        <w:t>Оценочная стадия</w:t>
      </w:r>
      <w:bookmarkEnd w:id="379"/>
      <w:bookmarkEnd w:id="380"/>
      <w:bookmarkEnd w:id="381"/>
      <w:bookmarkEnd w:id="382"/>
      <w:bookmarkEnd w:id="383"/>
      <w:bookmarkEnd w:id="384"/>
      <w:bookmarkEnd w:id="385"/>
      <w:bookmarkEnd w:id="386"/>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7" w:name="_Ref303250967"/>
      <w:bookmarkStart w:id="388" w:name="_Toc305697378"/>
      <w:bookmarkStart w:id="389" w:name="_Toc447269795"/>
      <w:bookmarkStart w:id="390" w:name="_Toc255985696"/>
      <w:r w:rsidRPr="00E71A48">
        <w:t>Аукционная процедура понижени</w:t>
      </w:r>
      <w:r w:rsidR="00E60F8E" w:rsidRPr="00E71A48">
        <w:t>я</w:t>
      </w:r>
      <w:r w:rsidRPr="00E71A48">
        <w:t xml:space="preserve"> цены (переторжка)</w:t>
      </w:r>
      <w:bookmarkEnd w:id="387"/>
      <w:bookmarkEnd w:id="388"/>
      <w:bookmarkEnd w:id="389"/>
      <w:r w:rsidRPr="00E71A48">
        <w:t xml:space="preserve"> </w:t>
      </w:r>
    </w:p>
    <w:bookmarkEnd w:id="390"/>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1"/>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8179BB">
        <w:fldChar w:fldCharType="begin"/>
      </w:r>
      <w:r w:rsidR="008179BB">
        <w:instrText xml:space="preserve"> REF _Ref306352987 \r \h  \* MERGEFORMAT </w:instrText>
      </w:r>
      <w:r w:rsidR="008179BB">
        <w:fldChar w:fldCharType="separate"/>
      </w:r>
      <w:r w:rsidR="00622B69" w:rsidRPr="00622B69">
        <w:rPr>
          <w:iCs/>
          <w:sz w:val="24"/>
          <w:szCs w:val="24"/>
          <w:lang w:eastAsia="ru-RU"/>
        </w:rPr>
        <w:t>3.7.3</w:t>
      </w:r>
      <w:r w:rsidR="008179BB">
        <w:fldChar w:fldCharType="end"/>
      </w:r>
      <w:r w:rsidRPr="00E71A48">
        <w:rPr>
          <w:iCs/>
          <w:sz w:val="24"/>
          <w:szCs w:val="24"/>
          <w:lang w:eastAsia="ru-RU"/>
        </w:rPr>
        <w:t xml:space="preserve"> - </w:t>
      </w:r>
      <w:r w:rsidR="008179BB">
        <w:fldChar w:fldCharType="begin"/>
      </w:r>
      <w:r w:rsidR="008179BB">
        <w:instrText xml:space="preserve"> REF _Ref306353005 \r \h  \* MERGEFORMAT </w:instrText>
      </w:r>
      <w:r w:rsidR="008179BB">
        <w:fldChar w:fldCharType="separate"/>
      </w:r>
      <w:r w:rsidR="00622B69" w:rsidRPr="00622B69">
        <w:rPr>
          <w:iCs/>
          <w:sz w:val="24"/>
          <w:szCs w:val="24"/>
          <w:lang w:eastAsia="ru-RU"/>
        </w:rPr>
        <w:t>3.7.5</w:t>
      </w:r>
      <w:r w:rsidR="008179BB">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3" w:name="_Ref303681924"/>
      <w:bookmarkStart w:id="394" w:name="_Ref303683914"/>
      <w:bookmarkStart w:id="395" w:name="_Toc447269796"/>
      <w:r w:rsidRPr="00BC19F9">
        <w:lastRenderedPageBreak/>
        <w:t xml:space="preserve">Подведение итогов </w:t>
      </w:r>
      <w:r w:rsidR="00DF639D" w:rsidRPr="00BC19F9">
        <w:t>З</w:t>
      </w:r>
      <w:r w:rsidRPr="00BC19F9">
        <w:t>апроса предложений</w:t>
      </w:r>
      <w:bookmarkEnd w:id="393"/>
      <w:bookmarkEnd w:id="394"/>
      <w:bookmarkEnd w:id="395"/>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7" w:name="_Ref303251044"/>
      <w:bookmarkStart w:id="398" w:name="_Toc447269797"/>
      <w:bookmarkStart w:id="399" w:name="_Ref191386295"/>
      <w:r w:rsidRPr="00E71A48">
        <w:t xml:space="preserve">Признание запроса предложений </w:t>
      </w:r>
      <w:proofErr w:type="gramStart"/>
      <w:r w:rsidRPr="00E71A48">
        <w:t>несостоявшимся</w:t>
      </w:r>
      <w:bookmarkEnd w:id="397"/>
      <w:bookmarkEnd w:id="398"/>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0"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1"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2"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2"/>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3" w:name="_Ref303683929"/>
      <w:bookmarkStart w:id="404"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9"/>
      <w:bookmarkEnd w:id="403"/>
      <w:bookmarkEnd w:id="404"/>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5" w:name="_Ref294695403"/>
      <w:bookmarkStart w:id="406" w:name="_Ref306320315"/>
      <w:proofErr w:type="gramStart"/>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BD7198">
        <w:rPr>
          <w:bCs w:val="0"/>
          <w:sz w:val="24"/>
          <w:szCs w:val="24"/>
        </w:rPr>
        <w:t xml:space="preserve">, но не позднее </w:t>
      </w:r>
      <w:r w:rsidR="00BD7198" w:rsidRPr="00BD7198">
        <w:rPr>
          <w:b/>
          <w:bCs w:val="0"/>
          <w:sz w:val="24"/>
          <w:szCs w:val="24"/>
        </w:rPr>
        <w:t>21.07.2016г</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а – не позднее 5 рабо</w:t>
      </w:r>
      <w:bookmarkStart w:id="407" w:name="_GoBack"/>
      <w:bookmarkEnd w:id="407"/>
      <w:r w:rsidR="00717F60" w:rsidRPr="00E71A48">
        <w:rPr>
          <w:bCs w:val="0"/>
          <w:color w:val="000000"/>
          <w:sz w:val="24"/>
          <w:szCs w:val="24"/>
        </w:rPr>
        <w:t xml:space="preserve">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w:t>
      </w:r>
      <w:proofErr w:type="gramStart"/>
      <w:r w:rsidR="00717F60" w:rsidRPr="00E71A48">
        <w:rPr>
          <w:bCs w:val="0"/>
          <w:color w:val="000000"/>
          <w:sz w:val="24"/>
          <w:szCs w:val="24"/>
        </w:rPr>
        <w:t>Заказчика</w:t>
      </w:r>
      <w:proofErr w:type="gramEnd"/>
      <w:r w:rsidR="00717F60" w:rsidRPr="00E71A48">
        <w:rPr>
          <w:bCs w:val="0"/>
          <w:color w:val="000000"/>
          <w:sz w:val="24"/>
          <w:szCs w:val="24"/>
        </w:rPr>
        <w:t xml:space="preserve"> соответствующего </w:t>
      </w:r>
      <w:proofErr w:type="gramStart"/>
      <w:r w:rsidR="00717F60" w:rsidRPr="00E71A48">
        <w:rPr>
          <w:bCs w:val="0"/>
          <w:color w:val="000000"/>
          <w:sz w:val="24"/>
          <w:szCs w:val="24"/>
        </w:rPr>
        <w:t xml:space="preserve">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5"/>
      <w:bookmarkEnd w:id="406"/>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8179BB">
        <w:fldChar w:fldCharType="begin"/>
      </w:r>
      <w:r w:rsidR="008179BB">
        <w:instrText xml:space="preserve"> REF _Ref294695546 \r \h  \* MERGEFORMAT </w:instrText>
      </w:r>
      <w:r w:rsidR="008179BB">
        <w:fldChar w:fldCharType="separate"/>
      </w:r>
      <w:r w:rsidR="00622B69" w:rsidRPr="00622B69">
        <w:rPr>
          <w:bCs w:val="0"/>
          <w:sz w:val="24"/>
          <w:szCs w:val="24"/>
        </w:rPr>
        <w:t xml:space="preserve"> 1.2.6 </w:t>
      </w:r>
      <w:r w:rsidR="008179BB">
        <w:fldChar w:fldCharType="end"/>
      </w:r>
      <w:r w:rsidRPr="00E71A48">
        <w:rPr>
          <w:bCs w:val="0"/>
          <w:sz w:val="24"/>
          <w:szCs w:val="24"/>
        </w:rPr>
        <w:t>и/или в срок, определенный в п.</w:t>
      </w:r>
      <w:r w:rsidR="001716DB" w:rsidRPr="00E71A48">
        <w:rPr>
          <w:bCs w:val="0"/>
          <w:sz w:val="24"/>
          <w:szCs w:val="24"/>
        </w:rPr>
        <w:t xml:space="preserve"> </w:t>
      </w:r>
      <w:r w:rsidR="008179BB">
        <w:fldChar w:fldCharType="begin"/>
      </w:r>
      <w:r w:rsidR="008179BB">
        <w:instrText xml:space="preserve"> REF _Ref294695403 \n \h  \* MERGEFORMAT </w:instrText>
      </w:r>
      <w:r w:rsidR="008179BB">
        <w:fldChar w:fldCharType="separate"/>
      </w:r>
      <w:r w:rsidR="00622B69" w:rsidRPr="00622B69">
        <w:rPr>
          <w:bCs w:val="0"/>
          <w:sz w:val="24"/>
          <w:szCs w:val="24"/>
        </w:rPr>
        <w:t>3.10.3</w:t>
      </w:r>
      <w:r w:rsidR="008179B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8179BB">
        <w:fldChar w:fldCharType="begin"/>
      </w:r>
      <w:r w:rsidR="008179BB">
        <w:instrText xml:space="preserve"> REF _Ref305979053 \r \h  \* MERGEFORMAT </w:instrText>
      </w:r>
      <w:r w:rsidR="008179BB">
        <w:fldChar w:fldCharType="separate"/>
      </w:r>
      <w:r w:rsidR="00622B69" w:rsidRPr="00622B69">
        <w:rPr>
          <w:bCs w:val="0"/>
          <w:sz w:val="24"/>
          <w:szCs w:val="24"/>
        </w:rPr>
        <w:t>3.10.4</w:t>
      </w:r>
      <w:r w:rsidR="008179B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316A7">
        <w:rPr>
          <w:sz w:val="24"/>
          <w:szCs w:val="24"/>
        </w:rPr>
        <w:fldChar w:fldCharType="begin"/>
      </w:r>
      <w:r w:rsidR="005818B2">
        <w:rPr>
          <w:sz w:val="24"/>
          <w:szCs w:val="24"/>
        </w:rPr>
        <w:instrText xml:space="preserve"> REF _Ref440272931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8179BB">
        <w:fldChar w:fldCharType="begin"/>
      </w:r>
      <w:r w:rsidR="008179BB">
        <w:instrText xml:space="preserve"> REF _Ref191386085 \r \h  \* MERGEFORMAT </w:instrText>
      </w:r>
      <w:r w:rsidR="008179BB">
        <w:fldChar w:fldCharType="separate"/>
      </w:r>
      <w:r w:rsidR="00622B69" w:rsidRPr="00622B69">
        <w:rPr>
          <w:iCs/>
          <w:sz w:val="24"/>
          <w:szCs w:val="24"/>
        </w:rPr>
        <w:t>1.1.1</w:t>
      </w:r>
      <w:r w:rsidR="008179B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BD7198">
        <w:rPr>
          <w:b w:val="0"/>
          <w:szCs w:val="24"/>
        </w:rPr>
        <w:t xml:space="preserve">Лоту №1 (подраздел </w:t>
      </w:r>
      <w:r w:rsidR="00A316A7" w:rsidRPr="00BD7198">
        <w:rPr>
          <w:b w:val="0"/>
          <w:szCs w:val="24"/>
        </w:rPr>
        <w:fldChar w:fldCharType="begin"/>
      </w:r>
      <w:r w:rsidR="00A154B7" w:rsidRPr="00BD7198">
        <w:rPr>
          <w:b w:val="0"/>
          <w:szCs w:val="24"/>
        </w:rPr>
        <w:instrText xml:space="preserve"> REF _Ref440275279 \r \h </w:instrText>
      </w:r>
      <w:r w:rsidR="00A316A7" w:rsidRPr="00BD7198">
        <w:rPr>
          <w:b w:val="0"/>
          <w:szCs w:val="24"/>
        </w:rPr>
      </w:r>
      <w:r w:rsidR="00BD7198">
        <w:rPr>
          <w:b w:val="0"/>
          <w:szCs w:val="24"/>
        </w:rPr>
        <w:instrText xml:space="preserve"> \* MERGEFORMAT </w:instrText>
      </w:r>
      <w:r w:rsidR="00A316A7" w:rsidRPr="00BD7198">
        <w:rPr>
          <w:b w:val="0"/>
          <w:szCs w:val="24"/>
        </w:rPr>
        <w:fldChar w:fldCharType="separate"/>
      </w:r>
      <w:r w:rsidR="00622B69" w:rsidRPr="00BD7198">
        <w:rPr>
          <w:b w:val="0"/>
          <w:szCs w:val="24"/>
        </w:rPr>
        <w:t>1.1.4</w:t>
      </w:r>
      <w:r w:rsidR="00A316A7" w:rsidRPr="00BD7198">
        <w:rPr>
          <w:b w:val="0"/>
          <w:szCs w:val="24"/>
        </w:rPr>
        <w:fldChar w:fldCharType="end"/>
      </w:r>
      <w:r w:rsidR="00A154B7" w:rsidRPr="00BD7198">
        <w:rPr>
          <w:b w:val="0"/>
          <w:szCs w:val="24"/>
        </w:rPr>
        <w:t>)</w:t>
      </w:r>
      <w:r w:rsidRPr="00BD7198">
        <w:rPr>
          <w:b w:val="0"/>
          <w:szCs w:val="24"/>
        </w:rPr>
        <w:t xml:space="preserve"> изложен</w:t>
      </w:r>
      <w:r w:rsidR="00F463E8" w:rsidRPr="00BD7198">
        <w:rPr>
          <w:b w:val="0"/>
          <w:szCs w:val="24"/>
        </w:rPr>
        <w:t>о(</w:t>
      </w:r>
      <w:r w:rsidRPr="00BD7198">
        <w:rPr>
          <w:b w:val="0"/>
          <w:szCs w:val="24"/>
        </w:rPr>
        <w:t>ы</w:t>
      </w:r>
      <w:r w:rsidR="00F463E8" w:rsidRPr="00BD7198">
        <w:rPr>
          <w:b w:val="0"/>
          <w:szCs w:val="24"/>
        </w:rPr>
        <w:t>)</w:t>
      </w:r>
      <w:r w:rsidRPr="00BD7198">
        <w:rPr>
          <w:b w:val="0"/>
          <w:szCs w:val="24"/>
        </w:rPr>
        <w:t xml:space="preserve"> в Приложении №1, которое является неотъемлемым приложением к настоящей документации и предоставляется </w:t>
      </w:r>
      <w:r w:rsidR="0021751A" w:rsidRPr="00BD7198">
        <w:rPr>
          <w:b w:val="0"/>
          <w:szCs w:val="24"/>
        </w:rPr>
        <w:t>Участник</w:t>
      </w:r>
      <w:r w:rsidRPr="00BD7198">
        <w:rPr>
          <w:b w:val="0"/>
          <w:szCs w:val="24"/>
        </w:rPr>
        <w:t>ам вместе с ней в качестве о</w:t>
      </w:r>
      <w:r w:rsidRPr="003803A7">
        <w:rPr>
          <w:b w:val="0"/>
          <w:szCs w:val="24"/>
        </w:rPr>
        <w:t>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w:t>
      </w:r>
      <w:proofErr w:type="gramStart"/>
      <w:r w:rsidRPr="00F02992">
        <w:rPr>
          <w:b w:val="0"/>
          <w:szCs w:val="24"/>
        </w:rPr>
        <w:t>,</w:t>
      </w:r>
      <w:proofErr w:type="gramEnd"/>
      <w:r w:rsidRPr="00F02992">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16A7">
        <w:rPr>
          <w:sz w:val="24"/>
          <w:szCs w:val="24"/>
        </w:rPr>
        <w:fldChar w:fldCharType="begin"/>
      </w:r>
      <w:r w:rsidR="009C271D">
        <w:rPr>
          <w:sz w:val="24"/>
          <w:szCs w:val="24"/>
        </w:rPr>
        <w:instrText xml:space="preserve"> REF _Ref306008743 \r \h </w:instrText>
      </w:r>
      <w:r w:rsidR="00A316A7">
        <w:rPr>
          <w:sz w:val="24"/>
          <w:szCs w:val="24"/>
        </w:rPr>
      </w:r>
      <w:r w:rsidR="00A316A7">
        <w:rPr>
          <w:sz w:val="24"/>
          <w:szCs w:val="24"/>
        </w:rPr>
        <w:fldChar w:fldCharType="separate"/>
      </w:r>
      <w:r w:rsidR="00622B69">
        <w:rPr>
          <w:sz w:val="24"/>
          <w:szCs w:val="24"/>
        </w:rPr>
        <w:t>3.3.4</w:t>
      </w:r>
      <w:r w:rsidR="00A316A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16A7">
        <w:rPr>
          <w:sz w:val="24"/>
          <w:szCs w:val="24"/>
        </w:rPr>
        <w:fldChar w:fldCharType="begin"/>
      </w:r>
      <w:r w:rsidR="00D56F8C">
        <w:rPr>
          <w:sz w:val="24"/>
          <w:szCs w:val="24"/>
        </w:rPr>
        <w:instrText xml:space="preserve"> REF _Ref55279015 \r \h </w:instrText>
      </w:r>
      <w:r w:rsidR="00A316A7">
        <w:rPr>
          <w:sz w:val="24"/>
          <w:szCs w:val="24"/>
        </w:rPr>
      </w:r>
      <w:r w:rsidR="00A316A7">
        <w:rPr>
          <w:sz w:val="24"/>
          <w:szCs w:val="24"/>
        </w:rPr>
        <w:fldChar w:fldCharType="separate"/>
      </w:r>
      <w:r w:rsidR="00622B69">
        <w:rPr>
          <w:sz w:val="24"/>
          <w:szCs w:val="24"/>
        </w:rPr>
        <w:t>3.3.1.6</w:t>
      </w:r>
      <w:r w:rsidR="00A316A7">
        <w:rPr>
          <w:sz w:val="24"/>
          <w:szCs w:val="24"/>
        </w:rPr>
        <w:fldChar w:fldCharType="end"/>
      </w:r>
      <w:r w:rsidRPr="00492C8B">
        <w:rPr>
          <w:sz w:val="24"/>
          <w:szCs w:val="24"/>
        </w:rPr>
        <w:t xml:space="preserve"> и </w:t>
      </w:r>
      <w:r w:rsidR="00A316A7">
        <w:rPr>
          <w:sz w:val="24"/>
          <w:szCs w:val="24"/>
        </w:rPr>
        <w:fldChar w:fldCharType="begin"/>
      </w:r>
      <w:r w:rsidR="00D56F8C">
        <w:rPr>
          <w:sz w:val="24"/>
          <w:szCs w:val="24"/>
        </w:rPr>
        <w:instrText xml:space="preserve"> REF _Ref195087786 \r \h </w:instrText>
      </w:r>
      <w:r w:rsidR="00A316A7">
        <w:rPr>
          <w:sz w:val="24"/>
          <w:szCs w:val="24"/>
        </w:rPr>
      </w:r>
      <w:r w:rsidR="00A316A7">
        <w:rPr>
          <w:sz w:val="24"/>
          <w:szCs w:val="24"/>
        </w:rPr>
        <w:fldChar w:fldCharType="separate"/>
      </w:r>
      <w:r w:rsidR="00622B69">
        <w:rPr>
          <w:sz w:val="24"/>
          <w:szCs w:val="24"/>
        </w:rPr>
        <w:t>3.3.1.7</w:t>
      </w:r>
      <w:r w:rsidR="00A316A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8179BB">
        <w:rPr>
          <w:sz w:val="24"/>
          <w:szCs w:val="24"/>
        </w:rPr>
        <w:fldChar w:fldCharType="begin"/>
      </w:r>
      <w:r w:rsidR="008179BB">
        <w:rPr>
          <w:sz w:val="24"/>
          <w:szCs w:val="24"/>
        </w:rPr>
        <w:instrText xml:space="preserve"> REF _Ref450646963 \r \h </w:instrText>
      </w:r>
      <w:r w:rsidR="008179BB">
        <w:rPr>
          <w:sz w:val="24"/>
          <w:szCs w:val="24"/>
        </w:rPr>
      </w:r>
      <w:r w:rsidR="008179BB">
        <w:rPr>
          <w:sz w:val="24"/>
          <w:szCs w:val="24"/>
        </w:rPr>
        <w:fldChar w:fldCharType="separate"/>
      </w:r>
      <w:r w:rsidR="008179BB">
        <w:rPr>
          <w:sz w:val="24"/>
          <w:szCs w:val="24"/>
        </w:rPr>
        <w:t>4.2</w:t>
      </w:r>
      <w:r w:rsidR="008179B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A316A7">
        <w:rPr>
          <w:sz w:val="24"/>
          <w:szCs w:val="24"/>
        </w:rPr>
        <w:fldChar w:fldCharType="begin"/>
      </w:r>
      <w:r w:rsidR="00D56F8C">
        <w:rPr>
          <w:sz w:val="24"/>
          <w:szCs w:val="24"/>
        </w:rPr>
        <w:instrText xml:space="preserve"> REF _Ref86826666 \r \h </w:instrText>
      </w:r>
      <w:r w:rsidR="00A316A7">
        <w:rPr>
          <w:sz w:val="24"/>
          <w:szCs w:val="24"/>
        </w:rPr>
      </w:r>
      <w:r w:rsidR="00A316A7">
        <w:rPr>
          <w:sz w:val="24"/>
          <w:szCs w:val="24"/>
        </w:rPr>
        <w:fldChar w:fldCharType="separate"/>
      </w:r>
      <w:r w:rsidR="00622B69">
        <w:rPr>
          <w:sz w:val="24"/>
          <w:szCs w:val="24"/>
        </w:rPr>
        <w:t>5.3</w:t>
      </w:r>
      <w:r w:rsidR="00A316A7">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A316A7">
        <w:rPr>
          <w:sz w:val="24"/>
          <w:szCs w:val="24"/>
        </w:rPr>
        <w:fldChar w:fldCharType="begin"/>
      </w:r>
      <w:r w:rsidR="004E7FE3">
        <w:rPr>
          <w:sz w:val="24"/>
          <w:szCs w:val="24"/>
        </w:rPr>
        <w:instrText xml:space="preserve"> REF _Ref440292752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B86686">
        <w:rPr>
          <w:sz w:val="24"/>
          <w:szCs w:val="24"/>
        </w:rPr>
        <w:t xml:space="preserve"> и </w:t>
      </w:r>
      <w:r w:rsidR="00A316A7">
        <w:rPr>
          <w:sz w:val="24"/>
          <w:szCs w:val="24"/>
        </w:rPr>
        <w:fldChar w:fldCharType="begin"/>
      </w:r>
      <w:r w:rsidR="004E7FE3">
        <w:rPr>
          <w:sz w:val="24"/>
          <w:szCs w:val="24"/>
        </w:rPr>
        <w:instrText xml:space="preserve"> REF _Ref440292779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A316A7">
        <w:rPr>
          <w:sz w:val="24"/>
          <w:szCs w:val="24"/>
        </w:rPr>
        <w:fldChar w:fldCharType="begin"/>
      </w:r>
      <w:r w:rsidR="0019725C">
        <w:rPr>
          <w:sz w:val="24"/>
          <w:szCs w:val="24"/>
        </w:rPr>
        <w:instrText xml:space="preserve"> REF _Ref440292555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A316A7">
        <w:rPr>
          <w:sz w:val="24"/>
          <w:szCs w:val="24"/>
        </w:rPr>
        <w:fldChar w:fldCharType="begin"/>
      </w:r>
      <w:r w:rsidR="00D56F8C">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316A7">
        <w:rPr>
          <w:sz w:val="24"/>
          <w:szCs w:val="24"/>
        </w:rPr>
        <w:fldChar w:fldCharType="begin"/>
      </w:r>
      <w:r w:rsidR="0019725C">
        <w:rPr>
          <w:sz w:val="24"/>
          <w:szCs w:val="24"/>
        </w:rPr>
        <w:instrText xml:space="preserve"> REF _Ref440292618 \r \h </w:instrText>
      </w:r>
      <w:r w:rsidR="00A316A7">
        <w:rPr>
          <w:sz w:val="24"/>
          <w:szCs w:val="24"/>
        </w:rPr>
      </w:r>
      <w:r w:rsidR="00A316A7">
        <w:rPr>
          <w:sz w:val="24"/>
          <w:szCs w:val="24"/>
        </w:rPr>
        <w:fldChar w:fldCharType="separate"/>
      </w:r>
      <w:r w:rsidR="00622B69">
        <w:rPr>
          <w:sz w:val="24"/>
          <w:szCs w:val="24"/>
        </w:rPr>
        <w:t>4.4.1</w:t>
      </w:r>
      <w:r w:rsidR="00A316A7">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A316A7">
        <w:rPr>
          <w:sz w:val="24"/>
          <w:szCs w:val="24"/>
        </w:rPr>
        <w:fldChar w:fldCharType="begin"/>
      </w:r>
      <w:r w:rsidR="00D56F8C">
        <w:rPr>
          <w:sz w:val="24"/>
          <w:szCs w:val="24"/>
        </w:rPr>
        <w:instrText xml:space="preserve"> REF _Ref440273986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16A7">
        <w:rPr>
          <w:sz w:val="24"/>
          <w:szCs w:val="24"/>
        </w:rPr>
        <w:fldChar w:fldCharType="begin"/>
      </w:r>
      <w:r>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16A7">
        <w:rPr>
          <w:sz w:val="24"/>
          <w:szCs w:val="24"/>
        </w:rPr>
        <w:fldChar w:fldCharType="begin"/>
      </w:r>
      <w:r w:rsidR="00D56F8C">
        <w:rPr>
          <w:sz w:val="24"/>
          <w:szCs w:val="24"/>
        </w:rPr>
        <w:instrText xml:space="preserve"> REF _Ref440274025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A316A7">
        <w:rPr>
          <w:sz w:val="24"/>
          <w:szCs w:val="24"/>
        </w:rPr>
        <w:fldChar w:fldCharType="begin"/>
      </w:r>
      <w:r w:rsidR="00D56F8C">
        <w:rPr>
          <w:sz w:val="24"/>
          <w:szCs w:val="24"/>
        </w:rPr>
        <w:instrText xml:space="preserve"> REF _Ref294695546 \r \h </w:instrText>
      </w:r>
      <w:r w:rsidR="00A316A7">
        <w:rPr>
          <w:sz w:val="24"/>
          <w:szCs w:val="24"/>
        </w:rPr>
      </w:r>
      <w:r w:rsidR="00A316A7">
        <w:rPr>
          <w:sz w:val="24"/>
          <w:szCs w:val="24"/>
        </w:rPr>
        <w:fldChar w:fldCharType="separate"/>
      </w:r>
      <w:r w:rsidR="00622B69">
        <w:rPr>
          <w:sz w:val="24"/>
          <w:szCs w:val="24"/>
        </w:rPr>
        <w:t xml:space="preserve"> 1.2.6 </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316A7">
        <w:rPr>
          <w:sz w:val="24"/>
          <w:szCs w:val="24"/>
        </w:rPr>
        <w:fldChar w:fldCharType="begin"/>
      </w:r>
      <w:r>
        <w:rPr>
          <w:sz w:val="24"/>
          <w:szCs w:val="24"/>
        </w:rPr>
        <w:instrText xml:space="preserve"> REF _Ref444164176 \r \h </w:instrText>
      </w:r>
      <w:r w:rsidR="00A316A7">
        <w:rPr>
          <w:sz w:val="24"/>
          <w:szCs w:val="24"/>
        </w:rPr>
      </w:r>
      <w:r w:rsidR="00A316A7">
        <w:rPr>
          <w:sz w:val="24"/>
          <w:szCs w:val="24"/>
        </w:rPr>
        <w:fldChar w:fldCharType="separate"/>
      </w:r>
      <w:r w:rsidR="00622B69">
        <w:rPr>
          <w:sz w:val="24"/>
          <w:szCs w:val="24"/>
        </w:rPr>
        <w:t>5.6.2</w:t>
      </w:r>
      <w:r w:rsidR="00A316A7">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16A7">
        <w:rPr>
          <w:sz w:val="24"/>
          <w:szCs w:val="24"/>
        </w:rPr>
        <w:fldChar w:fldCharType="begin"/>
      </w:r>
      <w:r w:rsidR="00D90031">
        <w:rPr>
          <w:sz w:val="24"/>
          <w:szCs w:val="24"/>
        </w:rPr>
        <w:instrText xml:space="preserve"> REF _Ref440274159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A316A7">
        <w:rPr>
          <w:vertAlign w:val="subscript"/>
        </w:rPr>
        <w:fldChar w:fldCharType="begin"/>
      </w:r>
      <w:r w:rsidR="00B963F9">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16A7">
        <w:rPr>
          <w:sz w:val="24"/>
          <w:szCs w:val="24"/>
        </w:rPr>
        <w:fldChar w:fldCharType="begin"/>
      </w:r>
      <w:r w:rsidR="00D90031">
        <w:rPr>
          <w:sz w:val="24"/>
          <w:szCs w:val="24"/>
        </w:rPr>
        <w:instrText xml:space="preserve"> REF _Ref191386461 \r \h </w:instrText>
      </w:r>
      <w:r w:rsidR="00A316A7">
        <w:rPr>
          <w:sz w:val="24"/>
          <w:szCs w:val="24"/>
        </w:rPr>
      </w:r>
      <w:r w:rsidR="00A316A7">
        <w:rPr>
          <w:sz w:val="24"/>
          <w:szCs w:val="24"/>
        </w:rPr>
        <w:fldChar w:fldCharType="separate"/>
      </w:r>
      <w:r w:rsidR="00622B69">
        <w:rPr>
          <w:sz w:val="24"/>
          <w:szCs w:val="24"/>
        </w:rPr>
        <w:t>3.3.10</w:t>
      </w:r>
      <w:r w:rsidR="00A316A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A316A7">
        <w:rPr>
          <w:sz w:val="24"/>
          <w:szCs w:val="24"/>
        </w:rPr>
        <w:fldChar w:fldCharType="begin"/>
      </w:r>
      <w:r w:rsidR="00D90031">
        <w:rPr>
          <w:sz w:val="24"/>
          <w:szCs w:val="24"/>
        </w:rPr>
        <w:instrText xml:space="preserve"> REF _Ref440274337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A316A7">
        <w:rPr>
          <w:sz w:val="24"/>
          <w:szCs w:val="24"/>
        </w:rPr>
        <w:fldChar w:fldCharType="begin"/>
      </w:r>
      <w:r w:rsidR="00D90031">
        <w:rPr>
          <w:sz w:val="24"/>
          <w:szCs w:val="24"/>
        </w:rPr>
        <w:instrText xml:space="preserve"> REF _Ref440274366 \r \h </w:instrText>
      </w:r>
      <w:r w:rsidR="00A316A7">
        <w:rPr>
          <w:sz w:val="24"/>
          <w:szCs w:val="24"/>
        </w:rPr>
      </w:r>
      <w:r w:rsidR="00A316A7">
        <w:rPr>
          <w:sz w:val="24"/>
          <w:szCs w:val="24"/>
        </w:rPr>
        <w:fldChar w:fldCharType="separate"/>
      </w:r>
      <w:r w:rsidR="00622B69">
        <w:rPr>
          <w:sz w:val="24"/>
          <w:szCs w:val="24"/>
        </w:rPr>
        <w:t>5.4</w:t>
      </w:r>
      <w:r w:rsidR="00A316A7">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1EB" w:rsidRDefault="00F071EB">
      <w:pPr>
        <w:spacing w:line="240" w:lineRule="auto"/>
      </w:pPr>
      <w:r>
        <w:separator/>
      </w:r>
    </w:p>
  </w:endnote>
  <w:endnote w:type="continuationSeparator" w:id="0">
    <w:p w:rsidR="00F071EB" w:rsidRDefault="00F071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14B8F" w:rsidRDefault="00014B8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Pr="00FA0376" w:rsidRDefault="00014B8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D7198">
      <w:rPr>
        <w:noProof/>
        <w:sz w:val="16"/>
        <w:szCs w:val="16"/>
        <w:lang w:eastAsia="ru-RU"/>
      </w:rPr>
      <w:t>31</w:t>
    </w:r>
    <w:r w:rsidRPr="00FA0376">
      <w:rPr>
        <w:sz w:val="16"/>
        <w:szCs w:val="16"/>
        <w:lang w:eastAsia="ru-RU"/>
      </w:rPr>
      <w:fldChar w:fldCharType="end"/>
    </w:r>
  </w:p>
  <w:p w:rsidR="00014B8F" w:rsidRPr="00014B8F" w:rsidRDefault="00014B8F"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014B8F">
      <w:rPr>
        <w:snapToGrid w:val="0"/>
        <w:sz w:val="18"/>
        <w:szCs w:val="18"/>
      </w:rPr>
      <w:t xml:space="preserve">Договора на </w:t>
    </w:r>
    <w:r w:rsidRPr="00014B8F">
      <w:rPr>
        <w:sz w:val="18"/>
        <w:szCs w:val="18"/>
      </w:rPr>
      <w:t xml:space="preserve">поставку </w:t>
    </w:r>
    <w:proofErr w:type="spellStart"/>
    <w:r w:rsidR="00BD7198">
      <w:rPr>
        <w:sz w:val="18"/>
        <w:szCs w:val="18"/>
      </w:rPr>
      <w:t>реклоузеров</w:t>
    </w:r>
    <w:proofErr w:type="spellEnd"/>
    <w:r w:rsidRPr="00014B8F">
      <w:rPr>
        <w:b/>
        <w:sz w:val="18"/>
        <w:szCs w:val="18"/>
      </w:rPr>
      <w:t xml:space="preserve"> </w:t>
    </w:r>
    <w:r w:rsidRPr="00014B8F">
      <w:rPr>
        <w:snapToGrid w:val="0"/>
        <w:sz w:val="18"/>
        <w:szCs w:val="18"/>
      </w:rPr>
      <w:t xml:space="preserve">для нужд ПАО «МРСК Центра» (филиала </w:t>
    </w:r>
    <w:r w:rsidRPr="00014B8F">
      <w:rPr>
        <w:sz w:val="18"/>
        <w:szCs w:val="18"/>
      </w:rPr>
      <w:t>«Смоленскэнерго»</w:t>
    </w:r>
    <w:r w:rsidRPr="00014B8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1EB" w:rsidRDefault="00F071EB">
      <w:pPr>
        <w:spacing w:line="240" w:lineRule="auto"/>
      </w:pPr>
      <w:r>
        <w:separator/>
      </w:r>
    </w:p>
  </w:footnote>
  <w:footnote w:type="continuationSeparator" w:id="0">
    <w:p w:rsidR="00F071EB" w:rsidRDefault="00F071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Pr="00930031" w:rsidRDefault="00014B8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8F" w:rsidRDefault="00014B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4B8F"/>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198"/>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8C0"/>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071EB"/>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0CE"/>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6A8A8-DBDE-472D-A787-5B0B1BF20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77</Pages>
  <Words>23479</Words>
  <Characters>133836</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157001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15</cp:revision>
  <cp:lastPrinted>2015-12-29T14:27:00Z</cp:lastPrinted>
  <dcterms:created xsi:type="dcterms:W3CDTF">2016-04-01T06:18:00Z</dcterms:created>
  <dcterms:modified xsi:type="dcterms:W3CDTF">2016-05-25T08:44:00Z</dcterms:modified>
</cp:coreProperties>
</file>